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71E6C" w14:textId="77777777" w:rsidR="00F64816" w:rsidRDefault="00F64816"/>
    <w:p w14:paraId="7C46F510" w14:textId="77777777" w:rsidR="00F64816" w:rsidRDefault="00F64816"/>
    <w:tbl>
      <w:tblPr>
        <w:tblW w:w="5000" w:type="pct"/>
        <w:tblCellMar>
          <w:left w:w="0" w:type="dxa"/>
          <w:right w:w="0" w:type="dxa"/>
        </w:tblCellMar>
        <w:tblLook w:val="04A0" w:firstRow="1" w:lastRow="0" w:firstColumn="1" w:lastColumn="0" w:noHBand="0" w:noVBand="1"/>
      </w:tblPr>
      <w:tblGrid>
        <w:gridCol w:w="3786"/>
        <w:gridCol w:w="6294"/>
      </w:tblGrid>
      <w:tr w:rsidR="00F64816" w14:paraId="26DE8EF0" w14:textId="77777777" w:rsidTr="00F64816">
        <w:tc>
          <w:tcPr>
            <w:tcW w:w="3786" w:type="dxa"/>
          </w:tcPr>
          <w:p w14:paraId="4934733A" w14:textId="77777777" w:rsidR="00F64816" w:rsidRDefault="00581C66" w:rsidP="00C63CA4">
            <w:r>
              <w:rPr>
                <w:noProof/>
              </w:rPr>
              <w:drawing>
                <wp:anchor distT="0" distB="0" distL="114300" distR="114300" simplePos="0" relativeHeight="251649536" behindDoc="0" locked="0" layoutInCell="1" allowOverlap="1" wp14:anchorId="24A4AD18" wp14:editId="5C91482F">
                  <wp:simplePos x="0" y="0"/>
                  <wp:positionH relativeFrom="column">
                    <wp:posOffset>578623</wp:posOffset>
                  </wp:positionH>
                  <wp:positionV relativeFrom="paragraph">
                    <wp:posOffset>-221836</wp:posOffset>
                  </wp:positionV>
                  <wp:extent cx="952500" cy="897315"/>
                  <wp:effectExtent l="0" t="0" r="0" b="0"/>
                  <wp:wrapNone/>
                  <wp:docPr id="1" name="Picture 1"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8973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294" w:type="dxa"/>
          </w:tcPr>
          <w:p w14:paraId="7C356131" w14:textId="77777777" w:rsidR="00F64816" w:rsidRDefault="00F64816" w:rsidP="00C63CA4">
            <w:pPr>
              <w:pStyle w:val="CompanyName"/>
            </w:pPr>
          </w:p>
        </w:tc>
      </w:tr>
      <w:tr w:rsidR="00856C35" w14:paraId="13A7888A" w14:textId="77777777" w:rsidTr="00F64816">
        <w:tc>
          <w:tcPr>
            <w:tcW w:w="3786" w:type="dxa"/>
          </w:tcPr>
          <w:p w14:paraId="431E43A9" w14:textId="77777777" w:rsidR="00856C35" w:rsidRDefault="00856C35" w:rsidP="00856C35"/>
          <w:p w14:paraId="7B168641" w14:textId="77777777" w:rsidR="00F64816" w:rsidRDefault="00923350" w:rsidP="00856C35">
            <w:r>
              <w:rPr>
                <w:noProof/>
              </w:rPr>
              <mc:AlternateContent>
                <mc:Choice Requires="wps">
                  <w:drawing>
                    <wp:anchor distT="0" distB="0" distL="114300" distR="114300" simplePos="0" relativeHeight="251650560" behindDoc="0" locked="0" layoutInCell="1" allowOverlap="1" wp14:anchorId="4C8B2471" wp14:editId="1101D613">
                      <wp:simplePos x="0" y="0"/>
                      <wp:positionH relativeFrom="column">
                        <wp:posOffset>3810</wp:posOffset>
                      </wp:positionH>
                      <wp:positionV relativeFrom="paragraph">
                        <wp:posOffset>159385</wp:posOffset>
                      </wp:positionV>
                      <wp:extent cx="2400300" cy="361950"/>
                      <wp:effectExtent l="3810" t="0" r="0" b="0"/>
                      <wp:wrapTight wrapText="bothSides">
                        <wp:wrapPolygon edited="0">
                          <wp:start x="0" y="0"/>
                          <wp:lineTo x="21600" y="0"/>
                          <wp:lineTo x="21600" y="21600"/>
                          <wp:lineTo x="0" y="21600"/>
                          <wp:lineTo x="0" y="0"/>
                        </wp:wrapPolygon>
                      </wp:wrapTight>
                      <wp:docPr id="2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83DE3" w14:textId="77777777" w:rsidR="00F64816" w:rsidRPr="00C8474D" w:rsidRDefault="00F64816" w:rsidP="00F64816">
                                  <w:pPr>
                                    <w:jc w:val="both"/>
                                    <w:rPr>
                                      <w:rFonts w:ascii="CommercialScript BT" w:hAnsi="CommercialScript BT" w:cs="Arial"/>
                                      <w:b/>
                                      <w:bCs/>
                                      <w:sz w:val="38"/>
                                      <w:szCs w:val="38"/>
                                      <w:rtl/>
                                    </w:rPr>
                                  </w:pPr>
                                  <w:r>
                                    <w:rPr>
                                      <w:rFonts w:ascii="CommercialScript BT" w:hAnsi="CommercialScript BT" w:cs="Arial"/>
                                      <w:b/>
                                      <w:bCs/>
                                      <w:sz w:val="38"/>
                                      <w:szCs w:val="38"/>
                                      <w:rtl/>
                                    </w:rPr>
                                    <w:t>مجليس بندراي شا</w:t>
                                  </w:r>
                                  <w:r>
                                    <w:rPr>
                                      <w:rFonts w:ascii="Arial" w:hAnsi="Arial" w:cs="Arial"/>
                                      <w:b/>
                                      <w:bCs/>
                                      <w:sz w:val="38"/>
                                      <w:szCs w:val="38"/>
                                      <w:rtl/>
                                    </w:rPr>
                                    <w:t>ه</w:t>
                                  </w:r>
                                  <w:r>
                                    <w:rPr>
                                      <w:rFonts w:ascii="CommercialScript BT" w:hAnsi="CommercialScript BT" w:cs="Arial"/>
                                      <w:b/>
                                      <w:bCs/>
                                      <w:sz w:val="38"/>
                                      <w:szCs w:val="38"/>
                                      <w:rtl/>
                                    </w:rPr>
                                    <w:t xml:space="preserve"> </w:t>
                                  </w:r>
                                  <w:r w:rsidRPr="00C8474D">
                                    <w:rPr>
                                      <w:rFonts w:ascii="CommercialScript BT" w:hAnsi="CommercialScript BT" w:cs="Arial"/>
                                      <w:b/>
                                      <w:bCs/>
                                      <w:sz w:val="38"/>
                                      <w:szCs w:val="38"/>
                                      <w:rtl/>
                                    </w:rPr>
                                    <w:t>عالم</w:t>
                                  </w:r>
                                  <w:r>
                                    <w:rPr>
                                      <w:rFonts w:ascii="Arial" w:hAnsi="Arial" w:cs="Arial"/>
                                      <w:b/>
                                      <w:bCs/>
                                      <w:sz w:val="38"/>
                                      <w:szCs w:val="38"/>
                                      <w:rtl/>
                                    </w:rPr>
                                    <w:t xml:space="preserve"> </w:t>
                                  </w:r>
                                </w:p>
                                <w:p w14:paraId="4E1AFD1D" w14:textId="77777777" w:rsidR="00F64816" w:rsidRPr="00C8474D" w:rsidRDefault="00F64816" w:rsidP="00F64816">
                                  <w:pPr>
                                    <w:rPr>
                                      <w:b/>
                                      <w:bCs/>
                                      <w:sz w:val="38"/>
                                      <w:szCs w:val="3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4" o:spid="_x0000_s1026" type="#_x0000_t202" style="position:absolute;margin-left:.3pt;margin-top:12.55pt;width:189pt;height:28.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" filled="f" stroked="f">
                      <v:textbox>
                        <w:txbxContent>
                          <w:p w:rsidR="00F64816" w:rsidRPr="00C8474D" w:rsidRDefault="00F64816" w:rsidP="00F64816">
                            <w:pPr>
                              <w:jc w:val="both"/>
                              <w:rPr>
                                <w:rFonts w:ascii="CommercialScript BT" w:hAnsi="CommercialScript BT" w:cs="Arial"/>
                                <w:b/>
                                <w:bCs/>
                                <w:sz w:val="38"/>
                                <w:szCs w:val="38"/>
                                <w:rtl/>
                              </w:rPr>
                            </w:pPr>
                            <w:r>
                              <w:rPr>
                                <w:rFonts w:ascii="CommercialScript BT" w:hAnsi="CommercialScript BT" w:cs="Arial"/>
                                <w:b/>
                                <w:bCs/>
                                <w:sz w:val="38"/>
                                <w:szCs w:val="38"/>
                                <w:rtl/>
                              </w:rPr>
                              <w:t>مجليس بندراي شا</w:t>
                            </w:r>
                            <w:r>
                              <w:rPr>
                                <w:rFonts w:ascii="Arial" w:hAnsi="Arial" w:cs="Arial"/>
                                <w:b/>
                                <w:bCs/>
                                <w:sz w:val="38"/>
                                <w:szCs w:val="38"/>
                                <w:rtl/>
                              </w:rPr>
                              <w:t>ه</w:t>
                            </w:r>
                            <w:r>
                              <w:rPr>
                                <w:rFonts w:ascii="CommercialScript BT" w:hAnsi="CommercialScript BT" w:cs="Arial"/>
                                <w:b/>
                                <w:bCs/>
                                <w:sz w:val="38"/>
                                <w:szCs w:val="38"/>
                                <w:rtl/>
                              </w:rPr>
                              <w:t xml:space="preserve"> </w:t>
                            </w:r>
                            <w:r w:rsidRPr="00C8474D">
                              <w:rPr>
                                <w:rFonts w:ascii="CommercialScript BT" w:hAnsi="CommercialScript BT" w:cs="Arial"/>
                                <w:b/>
                                <w:bCs/>
                                <w:sz w:val="38"/>
                                <w:szCs w:val="38"/>
                                <w:rtl/>
                              </w:rPr>
                              <w:t>عالم</w:t>
                            </w:r>
                            <w:r>
                              <w:rPr>
                                <w:rFonts w:ascii="Arial" w:hAnsi="Arial" w:cs="Arial"/>
                                <w:b/>
                                <w:bCs/>
                                <w:sz w:val="38"/>
                                <w:szCs w:val="38"/>
                                <w:rtl/>
                              </w:rPr>
                              <w:t xml:space="preserve"> </w:t>
                            </w:r>
                          </w:p>
                          <w:p w:rsidR="00F64816" w:rsidRPr="00C8474D" w:rsidRDefault="00F64816" w:rsidP="00F64816">
                            <w:pPr>
                              <w:rPr>
                                <w:b/>
                                <w:bCs/>
                                <w:sz w:val="38"/>
                                <w:szCs w:val="38"/>
                              </w:rPr>
                            </w:pPr>
                          </w:p>
                        </w:txbxContent>
                      </v:textbox>
                      <w10:wrap type="tight"/>
                    </v:shape>
                  </w:pict>
                </mc:Fallback>
              </mc:AlternateContent>
            </w:r>
          </w:p>
        </w:tc>
        <w:tc>
          <w:tcPr>
            <w:tcW w:w="6294" w:type="dxa"/>
          </w:tcPr>
          <w:p w14:paraId="2A295FFB" w14:textId="77777777" w:rsidR="00856C35" w:rsidRDefault="00F64816" w:rsidP="00856C35">
            <w:pPr>
              <w:pStyle w:val="CompanyName"/>
            </w:pPr>
            <w:r>
              <w:t>SENARAI SEMAKAN AWALAN</w:t>
            </w:r>
          </w:p>
          <w:p w14:paraId="1053D71C" w14:textId="77777777" w:rsidR="00850B61" w:rsidRDefault="00F64816" w:rsidP="00850B61">
            <w:pPr>
              <w:pStyle w:val="CompanyName"/>
              <w:rPr>
                <w:sz w:val="24"/>
              </w:rPr>
            </w:pPr>
            <w:r w:rsidRPr="00F64816">
              <w:rPr>
                <w:sz w:val="24"/>
              </w:rPr>
              <w:t xml:space="preserve">PERMOHONAN KEBENARAN MERANCANG </w:t>
            </w:r>
          </w:p>
          <w:p w14:paraId="7B70061D" w14:textId="77777777" w:rsidR="00F64816" w:rsidRDefault="00E21EFE" w:rsidP="00850B61">
            <w:pPr>
              <w:pStyle w:val="CompanyName"/>
            </w:pPr>
            <w:r>
              <w:rPr>
                <w:sz w:val="24"/>
              </w:rPr>
              <w:t>PERUBAHAN MATERIAL PENGGUNAAN BANGUNAN</w:t>
            </w:r>
          </w:p>
        </w:tc>
      </w:tr>
    </w:tbl>
    <w:p w14:paraId="1D2DCF4E" w14:textId="77777777" w:rsidR="00467865" w:rsidRPr="00275BB5" w:rsidRDefault="00F64816" w:rsidP="00856C35">
      <w:pPr>
        <w:pStyle w:val="Heading1"/>
      </w:pPr>
      <w:r>
        <w:t>Jabatan Perancangan, MAJLIS BANDARAYA SHAH ALAM</w:t>
      </w:r>
    </w:p>
    <w:p w14:paraId="0176AD85" w14:textId="77777777" w:rsidR="00856C35" w:rsidRDefault="00F64816" w:rsidP="00856C35">
      <w:pPr>
        <w:pStyle w:val="Heading2"/>
      </w:pPr>
      <w:r>
        <w:t>Maklumat Permohon</w:t>
      </w:r>
    </w:p>
    <w:tbl>
      <w:tblPr>
        <w:tblW w:w="5000" w:type="pct"/>
        <w:tblLayout w:type="fixed"/>
        <w:tblCellMar>
          <w:left w:w="0" w:type="dxa"/>
          <w:right w:w="0" w:type="dxa"/>
        </w:tblCellMar>
        <w:tblLook w:val="0000" w:firstRow="0" w:lastRow="0" w:firstColumn="0" w:lastColumn="0" w:noHBand="0" w:noVBand="0"/>
      </w:tblPr>
      <w:tblGrid>
        <w:gridCol w:w="1800"/>
        <w:gridCol w:w="2221"/>
        <w:gridCol w:w="569"/>
        <w:gridCol w:w="2296"/>
        <w:gridCol w:w="3194"/>
      </w:tblGrid>
      <w:tr w:rsidR="00F64816" w:rsidRPr="00F64816" w14:paraId="3964CD91" w14:textId="77777777" w:rsidTr="00F64816">
        <w:trPr>
          <w:trHeight w:val="432"/>
        </w:trPr>
        <w:tc>
          <w:tcPr>
            <w:tcW w:w="1800" w:type="dxa"/>
            <w:vAlign w:val="bottom"/>
          </w:tcPr>
          <w:p w14:paraId="40EB740D" w14:textId="77777777" w:rsidR="00F64816" w:rsidRPr="00F64816" w:rsidRDefault="00F64816" w:rsidP="00490804">
            <w:pPr>
              <w:rPr>
                <w:rFonts w:ascii="Century Gothic" w:hAnsi="Century Gothic"/>
                <w:sz w:val="22"/>
                <w:szCs w:val="22"/>
              </w:rPr>
            </w:pPr>
            <w:r w:rsidRPr="00F64816">
              <w:rPr>
                <w:rFonts w:ascii="Century Gothic" w:hAnsi="Century Gothic"/>
                <w:sz w:val="22"/>
                <w:szCs w:val="22"/>
              </w:rPr>
              <w:t>Tajuk Permohonan:</w:t>
            </w:r>
          </w:p>
        </w:tc>
        <w:tc>
          <w:tcPr>
            <w:tcW w:w="2221" w:type="dxa"/>
            <w:tcBorders>
              <w:bottom w:val="single" w:sz="4" w:space="0" w:color="auto"/>
            </w:tcBorders>
            <w:vAlign w:val="bottom"/>
          </w:tcPr>
          <w:p w14:paraId="23CFDB0F" w14:textId="77777777" w:rsidR="00F64816" w:rsidRPr="00F64816" w:rsidRDefault="00F64816" w:rsidP="00440CD8">
            <w:pPr>
              <w:pStyle w:val="FieldText"/>
              <w:rPr>
                <w:rFonts w:ascii="Century Gothic" w:hAnsi="Century Gothic"/>
                <w:sz w:val="22"/>
                <w:szCs w:val="22"/>
              </w:rPr>
            </w:pPr>
          </w:p>
        </w:tc>
        <w:tc>
          <w:tcPr>
            <w:tcW w:w="2865" w:type="dxa"/>
            <w:gridSpan w:val="2"/>
            <w:tcBorders>
              <w:bottom w:val="single" w:sz="4" w:space="0" w:color="auto"/>
            </w:tcBorders>
            <w:vAlign w:val="bottom"/>
          </w:tcPr>
          <w:p w14:paraId="7813A690" w14:textId="77777777" w:rsidR="00F64816" w:rsidRPr="00F64816" w:rsidRDefault="00F64816" w:rsidP="00440CD8">
            <w:pPr>
              <w:pStyle w:val="FieldText"/>
              <w:rPr>
                <w:rFonts w:ascii="Century Gothic" w:hAnsi="Century Gothic"/>
                <w:sz w:val="22"/>
                <w:szCs w:val="22"/>
              </w:rPr>
            </w:pPr>
          </w:p>
        </w:tc>
        <w:tc>
          <w:tcPr>
            <w:tcW w:w="3194" w:type="dxa"/>
            <w:tcBorders>
              <w:bottom w:val="single" w:sz="4" w:space="0" w:color="auto"/>
            </w:tcBorders>
            <w:vAlign w:val="bottom"/>
          </w:tcPr>
          <w:p w14:paraId="24E9D388" w14:textId="77777777" w:rsidR="00F64816" w:rsidRPr="00F64816" w:rsidRDefault="00F64816" w:rsidP="00440CD8">
            <w:pPr>
              <w:pStyle w:val="FieldText"/>
              <w:rPr>
                <w:rFonts w:ascii="Century Gothic" w:hAnsi="Century Gothic"/>
                <w:sz w:val="22"/>
                <w:szCs w:val="22"/>
              </w:rPr>
            </w:pPr>
          </w:p>
        </w:tc>
      </w:tr>
      <w:tr w:rsidR="00F64816" w:rsidRPr="00F64816" w14:paraId="3BBFF50B" w14:textId="77777777" w:rsidTr="00C63CA4">
        <w:trPr>
          <w:trHeight w:val="432"/>
        </w:trPr>
        <w:tc>
          <w:tcPr>
            <w:tcW w:w="1800" w:type="dxa"/>
            <w:vAlign w:val="bottom"/>
          </w:tcPr>
          <w:p w14:paraId="6B2F0040" w14:textId="77777777" w:rsidR="00F64816" w:rsidRPr="00F64816" w:rsidRDefault="00F64816" w:rsidP="00C63CA4">
            <w:pPr>
              <w:rPr>
                <w:rFonts w:ascii="Century Gothic" w:hAnsi="Century Gothic"/>
                <w:sz w:val="22"/>
                <w:szCs w:val="22"/>
              </w:rPr>
            </w:pPr>
          </w:p>
        </w:tc>
        <w:tc>
          <w:tcPr>
            <w:tcW w:w="2221" w:type="dxa"/>
            <w:tcBorders>
              <w:bottom w:val="single" w:sz="4" w:space="0" w:color="auto"/>
            </w:tcBorders>
            <w:vAlign w:val="bottom"/>
          </w:tcPr>
          <w:p w14:paraId="05298985" w14:textId="77777777" w:rsidR="00F64816" w:rsidRPr="00F64816" w:rsidRDefault="00F64816" w:rsidP="00C63CA4">
            <w:pPr>
              <w:pStyle w:val="FieldText"/>
              <w:rPr>
                <w:rFonts w:ascii="Century Gothic" w:hAnsi="Century Gothic"/>
                <w:sz w:val="22"/>
                <w:szCs w:val="22"/>
              </w:rPr>
            </w:pPr>
          </w:p>
        </w:tc>
        <w:tc>
          <w:tcPr>
            <w:tcW w:w="2865" w:type="dxa"/>
            <w:gridSpan w:val="2"/>
            <w:tcBorders>
              <w:bottom w:val="single" w:sz="4" w:space="0" w:color="auto"/>
            </w:tcBorders>
            <w:vAlign w:val="bottom"/>
          </w:tcPr>
          <w:p w14:paraId="258D66F2" w14:textId="77777777" w:rsidR="00F64816" w:rsidRPr="00F64816" w:rsidRDefault="00F64816" w:rsidP="00C63CA4">
            <w:pPr>
              <w:pStyle w:val="FieldText"/>
              <w:rPr>
                <w:rFonts w:ascii="Century Gothic" w:hAnsi="Century Gothic"/>
                <w:sz w:val="22"/>
                <w:szCs w:val="22"/>
              </w:rPr>
            </w:pPr>
          </w:p>
        </w:tc>
        <w:tc>
          <w:tcPr>
            <w:tcW w:w="3194" w:type="dxa"/>
            <w:tcBorders>
              <w:bottom w:val="single" w:sz="4" w:space="0" w:color="auto"/>
            </w:tcBorders>
            <w:vAlign w:val="bottom"/>
          </w:tcPr>
          <w:p w14:paraId="3CB30B29" w14:textId="77777777" w:rsidR="00F64816" w:rsidRPr="00F64816" w:rsidRDefault="00F64816" w:rsidP="00C63CA4">
            <w:pPr>
              <w:pStyle w:val="FieldText"/>
              <w:rPr>
                <w:rFonts w:ascii="Century Gothic" w:hAnsi="Century Gothic"/>
                <w:sz w:val="22"/>
                <w:szCs w:val="22"/>
              </w:rPr>
            </w:pPr>
          </w:p>
        </w:tc>
      </w:tr>
      <w:tr w:rsidR="00F64816" w:rsidRPr="00F64816" w14:paraId="0FE1A686" w14:textId="77777777" w:rsidTr="00F64816">
        <w:trPr>
          <w:trHeight w:val="432"/>
        </w:trPr>
        <w:tc>
          <w:tcPr>
            <w:tcW w:w="1800" w:type="dxa"/>
            <w:vAlign w:val="bottom"/>
          </w:tcPr>
          <w:p w14:paraId="4E2875F8" w14:textId="77777777" w:rsidR="00F64816" w:rsidRPr="00F64816" w:rsidRDefault="00F64816" w:rsidP="00490804">
            <w:pPr>
              <w:rPr>
                <w:rFonts w:ascii="Century Gothic" w:hAnsi="Century Gothic"/>
                <w:sz w:val="22"/>
                <w:szCs w:val="22"/>
              </w:rPr>
            </w:pPr>
          </w:p>
        </w:tc>
        <w:tc>
          <w:tcPr>
            <w:tcW w:w="2221" w:type="dxa"/>
            <w:tcBorders>
              <w:bottom w:val="single" w:sz="4" w:space="0" w:color="auto"/>
            </w:tcBorders>
            <w:vAlign w:val="bottom"/>
          </w:tcPr>
          <w:p w14:paraId="0142962C" w14:textId="77777777" w:rsidR="00F64816" w:rsidRPr="00F64816" w:rsidRDefault="00F64816" w:rsidP="00440CD8">
            <w:pPr>
              <w:pStyle w:val="FieldText"/>
              <w:rPr>
                <w:rFonts w:ascii="Century Gothic" w:hAnsi="Century Gothic"/>
                <w:sz w:val="22"/>
                <w:szCs w:val="22"/>
              </w:rPr>
            </w:pPr>
          </w:p>
        </w:tc>
        <w:tc>
          <w:tcPr>
            <w:tcW w:w="2865" w:type="dxa"/>
            <w:gridSpan w:val="2"/>
            <w:tcBorders>
              <w:bottom w:val="single" w:sz="4" w:space="0" w:color="auto"/>
            </w:tcBorders>
            <w:vAlign w:val="bottom"/>
          </w:tcPr>
          <w:p w14:paraId="7287B8C0" w14:textId="77777777" w:rsidR="00F64816" w:rsidRPr="00F64816" w:rsidRDefault="00F64816" w:rsidP="00440CD8">
            <w:pPr>
              <w:pStyle w:val="FieldText"/>
              <w:rPr>
                <w:rFonts w:ascii="Century Gothic" w:hAnsi="Century Gothic"/>
                <w:sz w:val="22"/>
                <w:szCs w:val="22"/>
              </w:rPr>
            </w:pPr>
          </w:p>
        </w:tc>
        <w:tc>
          <w:tcPr>
            <w:tcW w:w="3194" w:type="dxa"/>
            <w:tcBorders>
              <w:bottom w:val="single" w:sz="4" w:space="0" w:color="auto"/>
            </w:tcBorders>
            <w:vAlign w:val="bottom"/>
          </w:tcPr>
          <w:p w14:paraId="5BC78261" w14:textId="77777777" w:rsidR="00F64816" w:rsidRPr="00F64816" w:rsidRDefault="00F64816" w:rsidP="00440CD8">
            <w:pPr>
              <w:pStyle w:val="FieldText"/>
              <w:rPr>
                <w:rFonts w:ascii="Century Gothic" w:hAnsi="Century Gothic"/>
                <w:sz w:val="22"/>
                <w:szCs w:val="22"/>
              </w:rPr>
            </w:pPr>
          </w:p>
        </w:tc>
      </w:tr>
      <w:tr w:rsidR="00A82BA3" w:rsidRPr="00F64816" w14:paraId="2D629885" w14:textId="77777777" w:rsidTr="00F64816">
        <w:trPr>
          <w:trHeight w:val="288"/>
        </w:trPr>
        <w:tc>
          <w:tcPr>
            <w:tcW w:w="1800" w:type="dxa"/>
            <w:vAlign w:val="bottom"/>
          </w:tcPr>
          <w:p w14:paraId="5EBE09A4" w14:textId="77777777" w:rsidR="00A82BA3" w:rsidRPr="00F64816" w:rsidRDefault="00F64816" w:rsidP="00490804">
            <w:pPr>
              <w:rPr>
                <w:rFonts w:ascii="Century Gothic" w:hAnsi="Century Gothic"/>
                <w:sz w:val="22"/>
                <w:szCs w:val="22"/>
              </w:rPr>
            </w:pPr>
            <w:r w:rsidRPr="00F64816">
              <w:rPr>
                <w:rFonts w:ascii="Century Gothic" w:hAnsi="Century Gothic"/>
                <w:sz w:val="22"/>
                <w:szCs w:val="22"/>
              </w:rPr>
              <w:t xml:space="preserve">Lokasi Cadangan </w:t>
            </w:r>
            <w:r w:rsidR="00A82BA3" w:rsidRPr="00F64816">
              <w:rPr>
                <w:rFonts w:ascii="Century Gothic" w:hAnsi="Century Gothic"/>
                <w:sz w:val="22"/>
                <w:szCs w:val="22"/>
              </w:rPr>
              <w:t>:</w:t>
            </w:r>
          </w:p>
        </w:tc>
        <w:tc>
          <w:tcPr>
            <w:tcW w:w="2790" w:type="dxa"/>
            <w:gridSpan w:val="2"/>
            <w:tcBorders>
              <w:bottom w:val="single" w:sz="4" w:space="0" w:color="auto"/>
            </w:tcBorders>
            <w:vAlign w:val="bottom"/>
          </w:tcPr>
          <w:p w14:paraId="3B84C3CD" w14:textId="77777777" w:rsidR="00A82BA3" w:rsidRPr="00F64816" w:rsidRDefault="00A82BA3" w:rsidP="00440CD8">
            <w:pPr>
              <w:pStyle w:val="FieldText"/>
              <w:rPr>
                <w:rFonts w:ascii="Century Gothic" w:hAnsi="Century Gothic"/>
                <w:sz w:val="22"/>
                <w:szCs w:val="22"/>
              </w:rPr>
            </w:pPr>
          </w:p>
        </w:tc>
        <w:tc>
          <w:tcPr>
            <w:tcW w:w="5490" w:type="dxa"/>
            <w:gridSpan w:val="2"/>
            <w:tcBorders>
              <w:bottom w:val="single" w:sz="4" w:space="0" w:color="auto"/>
            </w:tcBorders>
            <w:vAlign w:val="bottom"/>
          </w:tcPr>
          <w:p w14:paraId="6F586689" w14:textId="77777777" w:rsidR="00A82BA3" w:rsidRPr="00F64816" w:rsidRDefault="00A82BA3" w:rsidP="00440CD8">
            <w:pPr>
              <w:pStyle w:val="FieldText"/>
              <w:rPr>
                <w:rFonts w:ascii="Century Gothic" w:hAnsi="Century Gothic"/>
                <w:sz w:val="22"/>
                <w:szCs w:val="22"/>
              </w:rPr>
            </w:pPr>
          </w:p>
        </w:tc>
      </w:tr>
      <w:tr w:rsidR="00856C35" w:rsidRPr="00F64816" w14:paraId="5070D8BB" w14:textId="77777777" w:rsidTr="00F64816">
        <w:tc>
          <w:tcPr>
            <w:tcW w:w="1800" w:type="dxa"/>
            <w:vAlign w:val="bottom"/>
          </w:tcPr>
          <w:p w14:paraId="3A81FECF" w14:textId="77777777" w:rsidR="00856C35" w:rsidRPr="00F64816" w:rsidRDefault="00856C35" w:rsidP="00440CD8">
            <w:pPr>
              <w:rPr>
                <w:rFonts w:ascii="Times New Roman" w:hAnsi="Times New Roman"/>
                <w:sz w:val="20"/>
                <w:szCs w:val="22"/>
              </w:rPr>
            </w:pPr>
          </w:p>
        </w:tc>
        <w:tc>
          <w:tcPr>
            <w:tcW w:w="2790" w:type="dxa"/>
            <w:gridSpan w:val="2"/>
            <w:tcBorders>
              <w:top w:val="single" w:sz="4" w:space="0" w:color="auto"/>
            </w:tcBorders>
            <w:vAlign w:val="bottom"/>
          </w:tcPr>
          <w:p w14:paraId="28191288" w14:textId="77777777" w:rsidR="00856C35" w:rsidRPr="00F64816" w:rsidRDefault="00F64816" w:rsidP="00490804">
            <w:pPr>
              <w:pStyle w:val="Heading3"/>
              <w:rPr>
                <w:rFonts w:ascii="Times New Roman" w:hAnsi="Times New Roman"/>
                <w:sz w:val="20"/>
                <w:szCs w:val="22"/>
              </w:rPr>
            </w:pPr>
            <w:r w:rsidRPr="00F64816">
              <w:rPr>
                <w:rFonts w:ascii="Times New Roman" w:hAnsi="Times New Roman"/>
                <w:sz w:val="20"/>
                <w:szCs w:val="22"/>
              </w:rPr>
              <w:t>No Lot/ Premis</w:t>
            </w:r>
          </w:p>
        </w:tc>
        <w:tc>
          <w:tcPr>
            <w:tcW w:w="5490" w:type="dxa"/>
            <w:gridSpan w:val="2"/>
            <w:tcBorders>
              <w:top w:val="single" w:sz="4" w:space="0" w:color="auto"/>
            </w:tcBorders>
            <w:vAlign w:val="bottom"/>
          </w:tcPr>
          <w:p w14:paraId="64E8C23F" w14:textId="77777777" w:rsidR="00856C35" w:rsidRPr="00F64816" w:rsidRDefault="00F64816" w:rsidP="00490804">
            <w:pPr>
              <w:pStyle w:val="Heading3"/>
              <w:rPr>
                <w:rFonts w:ascii="Times New Roman" w:hAnsi="Times New Roman"/>
                <w:sz w:val="20"/>
                <w:szCs w:val="22"/>
              </w:rPr>
            </w:pPr>
            <w:r w:rsidRPr="00F64816">
              <w:rPr>
                <w:rFonts w:ascii="Times New Roman" w:hAnsi="Times New Roman"/>
                <w:sz w:val="20"/>
                <w:szCs w:val="22"/>
              </w:rPr>
              <w:t>Nama Jalan</w:t>
            </w:r>
          </w:p>
        </w:tc>
      </w:tr>
    </w:tbl>
    <w:p w14:paraId="143762B7" w14:textId="77777777" w:rsidR="00856C35" w:rsidRPr="00F64816" w:rsidRDefault="00856C35">
      <w:pPr>
        <w:rPr>
          <w:rFonts w:ascii="Century Gothic" w:hAnsi="Century Gothic"/>
          <w:sz w:val="22"/>
          <w:szCs w:val="22"/>
        </w:rPr>
      </w:pPr>
    </w:p>
    <w:tbl>
      <w:tblPr>
        <w:tblW w:w="5000" w:type="pct"/>
        <w:tblLayout w:type="fixed"/>
        <w:tblCellMar>
          <w:left w:w="0" w:type="dxa"/>
          <w:right w:w="0" w:type="dxa"/>
        </w:tblCellMar>
        <w:tblLook w:val="0000" w:firstRow="0" w:lastRow="0" w:firstColumn="0" w:lastColumn="0" w:noHBand="0" w:noVBand="0"/>
      </w:tblPr>
      <w:tblGrid>
        <w:gridCol w:w="1800"/>
        <w:gridCol w:w="1440"/>
        <w:gridCol w:w="3690"/>
        <w:gridCol w:w="3150"/>
      </w:tblGrid>
      <w:tr w:rsidR="00C76039" w:rsidRPr="00F64816" w14:paraId="71F3C7B9" w14:textId="77777777" w:rsidTr="00F64816">
        <w:trPr>
          <w:trHeight w:val="288"/>
        </w:trPr>
        <w:tc>
          <w:tcPr>
            <w:tcW w:w="1800" w:type="dxa"/>
            <w:vAlign w:val="bottom"/>
          </w:tcPr>
          <w:p w14:paraId="2BD2C5B9" w14:textId="77777777" w:rsidR="00C76039" w:rsidRPr="00F64816" w:rsidRDefault="00C76039">
            <w:pPr>
              <w:rPr>
                <w:rFonts w:ascii="Century Gothic" w:hAnsi="Century Gothic"/>
                <w:sz w:val="22"/>
                <w:szCs w:val="22"/>
              </w:rPr>
            </w:pPr>
          </w:p>
        </w:tc>
        <w:tc>
          <w:tcPr>
            <w:tcW w:w="1440" w:type="dxa"/>
            <w:tcBorders>
              <w:bottom w:val="single" w:sz="4" w:space="0" w:color="auto"/>
            </w:tcBorders>
            <w:vAlign w:val="bottom"/>
          </w:tcPr>
          <w:p w14:paraId="4FF8095F" w14:textId="77777777" w:rsidR="00C76039" w:rsidRPr="00F64816" w:rsidRDefault="00C76039" w:rsidP="00440CD8">
            <w:pPr>
              <w:pStyle w:val="FieldText"/>
              <w:rPr>
                <w:rFonts w:ascii="Century Gothic" w:hAnsi="Century Gothic"/>
                <w:sz w:val="22"/>
                <w:szCs w:val="22"/>
              </w:rPr>
            </w:pPr>
          </w:p>
        </w:tc>
        <w:tc>
          <w:tcPr>
            <w:tcW w:w="3690" w:type="dxa"/>
            <w:tcBorders>
              <w:bottom w:val="single" w:sz="4" w:space="0" w:color="auto"/>
            </w:tcBorders>
            <w:vAlign w:val="bottom"/>
          </w:tcPr>
          <w:p w14:paraId="798C6011" w14:textId="77777777" w:rsidR="00C76039" w:rsidRPr="00F64816" w:rsidRDefault="00C76039" w:rsidP="00440CD8">
            <w:pPr>
              <w:pStyle w:val="FieldText"/>
              <w:rPr>
                <w:rFonts w:ascii="Century Gothic" w:hAnsi="Century Gothic"/>
                <w:sz w:val="22"/>
                <w:szCs w:val="22"/>
              </w:rPr>
            </w:pPr>
          </w:p>
        </w:tc>
        <w:tc>
          <w:tcPr>
            <w:tcW w:w="3150" w:type="dxa"/>
            <w:tcBorders>
              <w:bottom w:val="single" w:sz="4" w:space="0" w:color="auto"/>
            </w:tcBorders>
            <w:vAlign w:val="bottom"/>
          </w:tcPr>
          <w:p w14:paraId="194E7539" w14:textId="77777777" w:rsidR="00C76039" w:rsidRPr="00F64816" w:rsidRDefault="00C76039" w:rsidP="00440CD8">
            <w:pPr>
              <w:pStyle w:val="FieldText"/>
              <w:rPr>
                <w:rFonts w:ascii="Century Gothic" w:hAnsi="Century Gothic"/>
                <w:sz w:val="22"/>
                <w:szCs w:val="22"/>
              </w:rPr>
            </w:pPr>
          </w:p>
        </w:tc>
      </w:tr>
      <w:tr w:rsidR="00856C35" w:rsidRPr="00F64816" w14:paraId="7AEC0297" w14:textId="77777777" w:rsidTr="00F64816">
        <w:trPr>
          <w:trHeight w:val="288"/>
        </w:trPr>
        <w:tc>
          <w:tcPr>
            <w:tcW w:w="1800" w:type="dxa"/>
            <w:vAlign w:val="bottom"/>
          </w:tcPr>
          <w:p w14:paraId="3041F101" w14:textId="77777777" w:rsidR="00856C35" w:rsidRPr="00F64816" w:rsidRDefault="00856C35">
            <w:pPr>
              <w:rPr>
                <w:rFonts w:ascii="Times New Roman" w:hAnsi="Times New Roman"/>
                <w:sz w:val="20"/>
                <w:szCs w:val="22"/>
              </w:rPr>
            </w:pPr>
          </w:p>
        </w:tc>
        <w:tc>
          <w:tcPr>
            <w:tcW w:w="1440" w:type="dxa"/>
            <w:tcBorders>
              <w:top w:val="single" w:sz="4" w:space="0" w:color="auto"/>
            </w:tcBorders>
            <w:vAlign w:val="bottom"/>
          </w:tcPr>
          <w:p w14:paraId="6CC7834F" w14:textId="77777777" w:rsidR="00856C35" w:rsidRPr="00F64816" w:rsidRDefault="00F64816" w:rsidP="00490804">
            <w:pPr>
              <w:pStyle w:val="Heading3"/>
              <w:rPr>
                <w:rFonts w:ascii="Times New Roman" w:hAnsi="Times New Roman"/>
                <w:sz w:val="20"/>
                <w:szCs w:val="22"/>
              </w:rPr>
            </w:pPr>
            <w:r w:rsidRPr="00F64816">
              <w:rPr>
                <w:rFonts w:ascii="Times New Roman" w:hAnsi="Times New Roman"/>
                <w:sz w:val="20"/>
                <w:szCs w:val="22"/>
              </w:rPr>
              <w:t>Seksyen</w:t>
            </w:r>
          </w:p>
        </w:tc>
        <w:tc>
          <w:tcPr>
            <w:tcW w:w="3690" w:type="dxa"/>
            <w:tcBorders>
              <w:top w:val="single" w:sz="4" w:space="0" w:color="auto"/>
            </w:tcBorders>
            <w:vAlign w:val="bottom"/>
          </w:tcPr>
          <w:p w14:paraId="3D0566A2" w14:textId="77777777" w:rsidR="00856C35" w:rsidRPr="00F64816" w:rsidRDefault="00F64816" w:rsidP="00490804">
            <w:pPr>
              <w:pStyle w:val="Heading3"/>
              <w:rPr>
                <w:rFonts w:ascii="Times New Roman" w:hAnsi="Times New Roman"/>
                <w:sz w:val="20"/>
                <w:szCs w:val="22"/>
              </w:rPr>
            </w:pPr>
            <w:r w:rsidRPr="00F64816">
              <w:rPr>
                <w:rFonts w:ascii="Times New Roman" w:hAnsi="Times New Roman"/>
                <w:sz w:val="20"/>
                <w:szCs w:val="22"/>
              </w:rPr>
              <w:t>Mukim</w:t>
            </w:r>
          </w:p>
        </w:tc>
        <w:tc>
          <w:tcPr>
            <w:tcW w:w="3150" w:type="dxa"/>
            <w:tcBorders>
              <w:top w:val="single" w:sz="4" w:space="0" w:color="auto"/>
            </w:tcBorders>
            <w:vAlign w:val="bottom"/>
          </w:tcPr>
          <w:p w14:paraId="133F354A" w14:textId="77777777" w:rsidR="00856C35" w:rsidRPr="00F64816" w:rsidRDefault="00F64816" w:rsidP="00490804">
            <w:pPr>
              <w:pStyle w:val="Heading3"/>
              <w:rPr>
                <w:rFonts w:ascii="Times New Roman" w:hAnsi="Times New Roman"/>
                <w:sz w:val="20"/>
                <w:szCs w:val="22"/>
              </w:rPr>
            </w:pPr>
            <w:r w:rsidRPr="00F64816">
              <w:rPr>
                <w:rFonts w:ascii="Times New Roman" w:hAnsi="Times New Roman"/>
                <w:sz w:val="20"/>
                <w:szCs w:val="22"/>
              </w:rPr>
              <w:t>Daerah</w:t>
            </w:r>
          </w:p>
        </w:tc>
      </w:tr>
    </w:tbl>
    <w:p w14:paraId="4B2C4939" w14:textId="77777777" w:rsidR="00856C35" w:rsidRPr="00F64816" w:rsidRDefault="00856C35">
      <w:pPr>
        <w:rPr>
          <w:rFonts w:ascii="Century Gothic" w:hAnsi="Century Gothic"/>
          <w:sz w:val="22"/>
          <w:szCs w:val="22"/>
        </w:rPr>
      </w:pPr>
    </w:p>
    <w:tbl>
      <w:tblPr>
        <w:tblW w:w="5000" w:type="pct"/>
        <w:tblLayout w:type="fixed"/>
        <w:tblCellMar>
          <w:left w:w="0" w:type="dxa"/>
          <w:right w:w="0" w:type="dxa"/>
        </w:tblCellMar>
        <w:tblLook w:val="0000" w:firstRow="0" w:lastRow="0" w:firstColumn="0" w:lastColumn="0" w:noHBand="0" w:noVBand="0"/>
      </w:tblPr>
      <w:tblGrid>
        <w:gridCol w:w="1800"/>
        <w:gridCol w:w="2970"/>
        <w:gridCol w:w="720"/>
        <w:gridCol w:w="4590"/>
      </w:tblGrid>
      <w:tr w:rsidR="00F64816" w:rsidRPr="00F64816" w14:paraId="13DF9487" w14:textId="77777777" w:rsidTr="00F64816">
        <w:trPr>
          <w:trHeight w:val="288"/>
        </w:trPr>
        <w:tc>
          <w:tcPr>
            <w:tcW w:w="1800" w:type="dxa"/>
            <w:vAlign w:val="bottom"/>
          </w:tcPr>
          <w:p w14:paraId="7D01FEF9" w14:textId="77777777" w:rsidR="00F64816" w:rsidRPr="00F64816" w:rsidRDefault="00F64816" w:rsidP="00C63CA4">
            <w:pPr>
              <w:rPr>
                <w:rFonts w:ascii="Century Gothic" w:hAnsi="Century Gothic"/>
                <w:sz w:val="22"/>
                <w:szCs w:val="22"/>
              </w:rPr>
            </w:pPr>
            <w:r w:rsidRPr="00F64816">
              <w:rPr>
                <w:rFonts w:ascii="Century Gothic" w:hAnsi="Century Gothic"/>
                <w:sz w:val="22"/>
                <w:szCs w:val="22"/>
              </w:rPr>
              <w:t>Perunding :</w:t>
            </w:r>
          </w:p>
        </w:tc>
        <w:tc>
          <w:tcPr>
            <w:tcW w:w="8280" w:type="dxa"/>
            <w:gridSpan w:val="3"/>
            <w:tcBorders>
              <w:bottom w:val="single" w:sz="4" w:space="0" w:color="auto"/>
            </w:tcBorders>
            <w:vAlign w:val="bottom"/>
          </w:tcPr>
          <w:p w14:paraId="509F8C8B" w14:textId="77777777" w:rsidR="00F64816" w:rsidRPr="00F64816" w:rsidRDefault="00F64816" w:rsidP="00C63CA4">
            <w:pPr>
              <w:pStyle w:val="FieldText"/>
              <w:rPr>
                <w:rFonts w:ascii="Century Gothic" w:hAnsi="Century Gothic"/>
                <w:sz w:val="22"/>
                <w:szCs w:val="22"/>
              </w:rPr>
            </w:pPr>
          </w:p>
        </w:tc>
      </w:tr>
      <w:tr w:rsidR="00841645" w:rsidRPr="00F64816" w14:paraId="43231211" w14:textId="77777777" w:rsidTr="00F64816">
        <w:trPr>
          <w:trHeight w:val="288"/>
        </w:trPr>
        <w:tc>
          <w:tcPr>
            <w:tcW w:w="1800" w:type="dxa"/>
            <w:vAlign w:val="bottom"/>
          </w:tcPr>
          <w:p w14:paraId="0351C554" w14:textId="77777777" w:rsidR="00841645" w:rsidRPr="00F64816" w:rsidRDefault="00F64816" w:rsidP="006C3909">
            <w:pPr>
              <w:rPr>
                <w:rFonts w:ascii="Century Gothic" w:hAnsi="Century Gothic"/>
                <w:sz w:val="22"/>
                <w:szCs w:val="22"/>
              </w:rPr>
            </w:pPr>
            <w:r>
              <w:rPr>
                <w:rFonts w:ascii="Century Gothic" w:hAnsi="Century Gothic"/>
                <w:sz w:val="22"/>
                <w:szCs w:val="22"/>
              </w:rPr>
              <w:t xml:space="preserve">             </w:t>
            </w:r>
            <w:r w:rsidR="00923350">
              <w:rPr>
                <w:rFonts w:ascii="Century Gothic" w:hAnsi="Century Gothic"/>
                <w:sz w:val="22"/>
                <w:szCs w:val="22"/>
              </w:rPr>
              <w:t xml:space="preserve">       </w:t>
            </w:r>
            <w:r w:rsidRPr="00F64816">
              <w:rPr>
                <w:rFonts w:ascii="Century Gothic" w:hAnsi="Century Gothic"/>
                <w:sz w:val="22"/>
                <w:szCs w:val="22"/>
              </w:rPr>
              <w:t>Telefon</w:t>
            </w:r>
            <w:r w:rsidR="00841645" w:rsidRPr="00F64816">
              <w:rPr>
                <w:rFonts w:ascii="Century Gothic" w:hAnsi="Century Gothic"/>
                <w:sz w:val="22"/>
                <w:szCs w:val="22"/>
              </w:rPr>
              <w:t>:</w:t>
            </w:r>
          </w:p>
        </w:tc>
        <w:tc>
          <w:tcPr>
            <w:tcW w:w="2970" w:type="dxa"/>
            <w:tcBorders>
              <w:bottom w:val="single" w:sz="4" w:space="0" w:color="auto"/>
            </w:tcBorders>
            <w:vAlign w:val="bottom"/>
          </w:tcPr>
          <w:p w14:paraId="730BE986" w14:textId="77777777" w:rsidR="00841645" w:rsidRPr="00F64816" w:rsidRDefault="00841645" w:rsidP="00856C35">
            <w:pPr>
              <w:pStyle w:val="FieldText"/>
              <w:rPr>
                <w:rFonts w:ascii="Century Gothic" w:hAnsi="Century Gothic"/>
                <w:sz w:val="22"/>
                <w:szCs w:val="22"/>
              </w:rPr>
            </w:pPr>
          </w:p>
        </w:tc>
        <w:tc>
          <w:tcPr>
            <w:tcW w:w="720" w:type="dxa"/>
            <w:vAlign w:val="bottom"/>
          </w:tcPr>
          <w:p w14:paraId="2B0ABADC" w14:textId="77777777" w:rsidR="00841645" w:rsidRPr="00F64816" w:rsidRDefault="00C92A3C" w:rsidP="00490804">
            <w:pPr>
              <w:pStyle w:val="Heading4"/>
              <w:rPr>
                <w:rFonts w:ascii="Century Gothic" w:hAnsi="Century Gothic"/>
                <w:sz w:val="22"/>
                <w:szCs w:val="22"/>
              </w:rPr>
            </w:pPr>
            <w:r w:rsidRPr="00F64816">
              <w:rPr>
                <w:rFonts w:ascii="Century Gothic" w:hAnsi="Century Gothic"/>
                <w:sz w:val="22"/>
                <w:szCs w:val="22"/>
              </w:rPr>
              <w:t>E</w:t>
            </w:r>
            <w:r w:rsidR="003A41A1" w:rsidRPr="00F64816">
              <w:rPr>
                <w:rFonts w:ascii="Century Gothic" w:hAnsi="Century Gothic"/>
                <w:sz w:val="22"/>
                <w:szCs w:val="22"/>
              </w:rPr>
              <w:t>mail</w:t>
            </w:r>
          </w:p>
        </w:tc>
        <w:tc>
          <w:tcPr>
            <w:tcW w:w="4590" w:type="dxa"/>
            <w:tcBorders>
              <w:bottom w:val="single" w:sz="4" w:space="0" w:color="auto"/>
            </w:tcBorders>
            <w:vAlign w:val="bottom"/>
          </w:tcPr>
          <w:p w14:paraId="55AF5A2B" w14:textId="77777777" w:rsidR="00841645" w:rsidRPr="00F64816" w:rsidRDefault="00841645" w:rsidP="00440CD8">
            <w:pPr>
              <w:pStyle w:val="FieldText"/>
              <w:rPr>
                <w:rFonts w:ascii="Century Gothic" w:hAnsi="Century Gothic"/>
                <w:sz w:val="22"/>
                <w:szCs w:val="22"/>
              </w:rPr>
            </w:pPr>
          </w:p>
        </w:tc>
      </w:tr>
    </w:tbl>
    <w:p w14:paraId="3378E5FA" w14:textId="77777777" w:rsidR="00856C35" w:rsidRPr="00F64816" w:rsidRDefault="00856C35">
      <w:pPr>
        <w:rPr>
          <w:rFonts w:ascii="Century Gothic" w:hAnsi="Century Gothic"/>
          <w:sz w:val="22"/>
          <w:szCs w:val="22"/>
        </w:rPr>
      </w:pPr>
    </w:p>
    <w:tbl>
      <w:tblPr>
        <w:tblW w:w="5000" w:type="pct"/>
        <w:tblLayout w:type="fixed"/>
        <w:tblCellMar>
          <w:left w:w="0" w:type="dxa"/>
          <w:right w:w="0" w:type="dxa"/>
        </w:tblCellMar>
        <w:tblLook w:val="0000" w:firstRow="0" w:lastRow="0" w:firstColumn="0" w:lastColumn="0" w:noHBand="0" w:noVBand="0"/>
      </w:tblPr>
      <w:tblGrid>
        <w:gridCol w:w="1800"/>
        <w:gridCol w:w="8280"/>
      </w:tblGrid>
      <w:tr w:rsidR="00F64816" w:rsidRPr="00F64816" w14:paraId="1C671083" w14:textId="77777777" w:rsidTr="00F64816">
        <w:trPr>
          <w:trHeight w:val="288"/>
        </w:trPr>
        <w:tc>
          <w:tcPr>
            <w:tcW w:w="1800" w:type="dxa"/>
            <w:vAlign w:val="bottom"/>
          </w:tcPr>
          <w:p w14:paraId="401B6C74" w14:textId="77777777" w:rsidR="00F64816" w:rsidRPr="00F64816" w:rsidRDefault="00F64816" w:rsidP="00C63CA4">
            <w:pPr>
              <w:rPr>
                <w:rFonts w:ascii="Century Gothic" w:hAnsi="Century Gothic"/>
                <w:sz w:val="22"/>
                <w:szCs w:val="22"/>
              </w:rPr>
            </w:pPr>
            <w:r w:rsidRPr="00F64816">
              <w:rPr>
                <w:rFonts w:ascii="Century Gothic" w:hAnsi="Century Gothic"/>
                <w:sz w:val="22"/>
                <w:szCs w:val="22"/>
              </w:rPr>
              <w:t>Pemilik Tanah  :</w:t>
            </w:r>
          </w:p>
        </w:tc>
        <w:tc>
          <w:tcPr>
            <w:tcW w:w="8280" w:type="dxa"/>
            <w:tcBorders>
              <w:bottom w:val="single" w:sz="4" w:space="0" w:color="auto"/>
            </w:tcBorders>
            <w:vAlign w:val="bottom"/>
          </w:tcPr>
          <w:p w14:paraId="771C86AA" w14:textId="77777777" w:rsidR="00F64816" w:rsidRPr="00F64816" w:rsidRDefault="00F64816" w:rsidP="00C63CA4">
            <w:pPr>
              <w:pStyle w:val="FieldText"/>
              <w:rPr>
                <w:rFonts w:ascii="Century Gothic" w:hAnsi="Century Gothic"/>
                <w:sz w:val="22"/>
                <w:szCs w:val="22"/>
              </w:rPr>
            </w:pPr>
          </w:p>
        </w:tc>
      </w:tr>
    </w:tbl>
    <w:p w14:paraId="38F122AB" w14:textId="77777777" w:rsidR="00F64816" w:rsidRPr="00F64816" w:rsidRDefault="00F64816">
      <w:pPr>
        <w:rPr>
          <w:rFonts w:ascii="Century Gothic" w:hAnsi="Century Gothic"/>
          <w:sz w:val="22"/>
          <w:szCs w:val="22"/>
        </w:rPr>
      </w:pPr>
    </w:p>
    <w:tbl>
      <w:tblPr>
        <w:tblW w:w="5000" w:type="pct"/>
        <w:tblLayout w:type="fixed"/>
        <w:tblCellMar>
          <w:left w:w="0" w:type="dxa"/>
          <w:right w:w="0" w:type="dxa"/>
        </w:tblCellMar>
        <w:tblLook w:val="0000" w:firstRow="0" w:lastRow="0" w:firstColumn="0" w:lastColumn="0" w:noHBand="0" w:noVBand="0"/>
      </w:tblPr>
      <w:tblGrid>
        <w:gridCol w:w="1800"/>
        <w:gridCol w:w="8280"/>
      </w:tblGrid>
      <w:tr w:rsidR="00E21EFE" w:rsidRPr="00F64816" w14:paraId="47513672" w14:textId="77777777" w:rsidTr="004564AF">
        <w:trPr>
          <w:trHeight w:val="288"/>
        </w:trPr>
        <w:tc>
          <w:tcPr>
            <w:tcW w:w="1800" w:type="dxa"/>
            <w:vAlign w:val="bottom"/>
          </w:tcPr>
          <w:p w14:paraId="15CBD2FD" w14:textId="77777777" w:rsidR="00E21EFE" w:rsidRPr="00F64816" w:rsidRDefault="00E21EFE" w:rsidP="004564AF">
            <w:pPr>
              <w:rPr>
                <w:rFonts w:ascii="Century Gothic" w:hAnsi="Century Gothic"/>
                <w:sz w:val="22"/>
                <w:szCs w:val="22"/>
              </w:rPr>
            </w:pPr>
            <w:r>
              <w:rPr>
                <w:rFonts w:ascii="Century Gothic" w:hAnsi="Century Gothic"/>
                <w:sz w:val="22"/>
                <w:szCs w:val="22"/>
              </w:rPr>
              <w:t xml:space="preserve">Penyewa </w:t>
            </w:r>
            <w:r w:rsidRPr="00F64816">
              <w:rPr>
                <w:rFonts w:ascii="Century Gothic" w:hAnsi="Century Gothic"/>
                <w:sz w:val="22"/>
                <w:szCs w:val="22"/>
              </w:rPr>
              <w:t xml:space="preserve"> :</w:t>
            </w:r>
          </w:p>
        </w:tc>
        <w:tc>
          <w:tcPr>
            <w:tcW w:w="8280" w:type="dxa"/>
            <w:tcBorders>
              <w:bottom w:val="single" w:sz="4" w:space="0" w:color="auto"/>
            </w:tcBorders>
            <w:vAlign w:val="bottom"/>
          </w:tcPr>
          <w:p w14:paraId="4769F7B8" w14:textId="77777777" w:rsidR="00E21EFE" w:rsidRPr="00F64816" w:rsidRDefault="00E21EFE" w:rsidP="004564AF">
            <w:pPr>
              <w:pStyle w:val="FieldText"/>
              <w:rPr>
                <w:rFonts w:ascii="Century Gothic" w:hAnsi="Century Gothic"/>
                <w:sz w:val="22"/>
                <w:szCs w:val="22"/>
              </w:rPr>
            </w:pPr>
          </w:p>
        </w:tc>
      </w:tr>
      <w:tr w:rsidR="00F64816" w:rsidRPr="00F64816" w14:paraId="14BA71F7" w14:textId="77777777" w:rsidTr="00E21EFE">
        <w:trPr>
          <w:trHeight w:val="485"/>
        </w:trPr>
        <w:tc>
          <w:tcPr>
            <w:tcW w:w="1800" w:type="dxa"/>
            <w:vAlign w:val="bottom"/>
          </w:tcPr>
          <w:p w14:paraId="11A27CC6" w14:textId="77777777" w:rsidR="00F64816" w:rsidRPr="00F64816" w:rsidRDefault="00E21EFE" w:rsidP="00C63CA4">
            <w:pPr>
              <w:rPr>
                <w:rFonts w:ascii="Century Gothic" w:hAnsi="Century Gothic"/>
                <w:sz w:val="22"/>
                <w:szCs w:val="22"/>
              </w:rPr>
            </w:pPr>
            <w:r>
              <w:rPr>
                <w:rFonts w:ascii="Century Gothic" w:hAnsi="Century Gothic"/>
                <w:sz w:val="22"/>
                <w:szCs w:val="22"/>
              </w:rPr>
              <w:t xml:space="preserve">Pengusaha </w:t>
            </w:r>
            <w:r w:rsidR="00F64816" w:rsidRPr="00F64816">
              <w:rPr>
                <w:rFonts w:ascii="Century Gothic" w:hAnsi="Century Gothic"/>
                <w:sz w:val="22"/>
                <w:szCs w:val="22"/>
              </w:rPr>
              <w:t xml:space="preserve"> :</w:t>
            </w:r>
          </w:p>
        </w:tc>
        <w:tc>
          <w:tcPr>
            <w:tcW w:w="8280" w:type="dxa"/>
            <w:tcBorders>
              <w:bottom w:val="single" w:sz="4" w:space="0" w:color="auto"/>
            </w:tcBorders>
            <w:vAlign w:val="bottom"/>
          </w:tcPr>
          <w:p w14:paraId="219964BD" w14:textId="77777777" w:rsidR="00F64816" w:rsidRPr="00F64816" w:rsidRDefault="00F64816" w:rsidP="00C63CA4">
            <w:pPr>
              <w:pStyle w:val="FieldText"/>
              <w:rPr>
                <w:rFonts w:ascii="Century Gothic" w:hAnsi="Century Gothic"/>
                <w:sz w:val="22"/>
                <w:szCs w:val="22"/>
              </w:rPr>
            </w:pPr>
          </w:p>
        </w:tc>
      </w:tr>
    </w:tbl>
    <w:p w14:paraId="4FB2D943" w14:textId="77777777" w:rsidR="00F64816" w:rsidRDefault="00F64816"/>
    <w:tbl>
      <w:tblPr>
        <w:tblW w:w="5000" w:type="pct"/>
        <w:tblLayout w:type="fixed"/>
        <w:tblCellMar>
          <w:left w:w="0" w:type="dxa"/>
          <w:right w:w="0" w:type="dxa"/>
        </w:tblCellMar>
        <w:tblLook w:val="0000" w:firstRow="0" w:lastRow="0" w:firstColumn="0" w:lastColumn="0" w:noHBand="0" w:noVBand="0"/>
      </w:tblPr>
      <w:tblGrid>
        <w:gridCol w:w="1800"/>
        <w:gridCol w:w="2970"/>
        <w:gridCol w:w="720"/>
        <w:gridCol w:w="4590"/>
      </w:tblGrid>
      <w:tr w:rsidR="00E21EFE" w:rsidRPr="00F64816" w14:paraId="79032CE5" w14:textId="77777777" w:rsidTr="004564AF">
        <w:trPr>
          <w:trHeight w:val="288"/>
        </w:trPr>
        <w:tc>
          <w:tcPr>
            <w:tcW w:w="1800" w:type="dxa"/>
            <w:vAlign w:val="bottom"/>
          </w:tcPr>
          <w:p w14:paraId="5BE0F6C3" w14:textId="506D96C8" w:rsidR="00E21EFE" w:rsidRPr="00F64816" w:rsidRDefault="00491187" w:rsidP="004564AF">
            <w:pPr>
              <w:rPr>
                <w:rFonts w:ascii="Century Gothic" w:hAnsi="Century Gothic"/>
                <w:sz w:val="22"/>
                <w:szCs w:val="22"/>
              </w:rPr>
            </w:pPr>
            <w:r>
              <w:rPr>
                <w:rFonts w:ascii="Century Gothic" w:hAnsi="Century Gothic"/>
                <w:sz w:val="22"/>
                <w:szCs w:val="22"/>
              </w:rPr>
              <w:t xml:space="preserve"> </w:t>
            </w:r>
            <w:r w:rsidR="00E21EFE" w:rsidRPr="00F64816">
              <w:rPr>
                <w:rFonts w:ascii="Century Gothic" w:hAnsi="Century Gothic"/>
                <w:sz w:val="22"/>
                <w:szCs w:val="22"/>
              </w:rPr>
              <w:t>Telefon:</w:t>
            </w:r>
          </w:p>
        </w:tc>
        <w:tc>
          <w:tcPr>
            <w:tcW w:w="2970" w:type="dxa"/>
            <w:tcBorders>
              <w:bottom w:val="single" w:sz="4" w:space="0" w:color="auto"/>
            </w:tcBorders>
            <w:vAlign w:val="bottom"/>
          </w:tcPr>
          <w:p w14:paraId="6067819C" w14:textId="77777777" w:rsidR="00E21EFE" w:rsidRPr="00F64816" w:rsidRDefault="00E21EFE" w:rsidP="004564AF">
            <w:pPr>
              <w:pStyle w:val="FieldText"/>
              <w:rPr>
                <w:rFonts w:ascii="Century Gothic" w:hAnsi="Century Gothic"/>
                <w:sz w:val="22"/>
                <w:szCs w:val="22"/>
              </w:rPr>
            </w:pPr>
          </w:p>
        </w:tc>
        <w:tc>
          <w:tcPr>
            <w:tcW w:w="720" w:type="dxa"/>
            <w:vAlign w:val="bottom"/>
          </w:tcPr>
          <w:p w14:paraId="7DE437A7" w14:textId="77777777" w:rsidR="00E21EFE" w:rsidRPr="00F64816" w:rsidRDefault="00E21EFE" w:rsidP="004564AF">
            <w:pPr>
              <w:pStyle w:val="Heading4"/>
              <w:rPr>
                <w:rFonts w:ascii="Century Gothic" w:hAnsi="Century Gothic"/>
                <w:sz w:val="22"/>
                <w:szCs w:val="22"/>
              </w:rPr>
            </w:pPr>
            <w:r w:rsidRPr="00F64816">
              <w:rPr>
                <w:rFonts w:ascii="Century Gothic" w:hAnsi="Century Gothic"/>
                <w:sz w:val="22"/>
                <w:szCs w:val="22"/>
              </w:rPr>
              <w:t>Email</w:t>
            </w:r>
          </w:p>
        </w:tc>
        <w:tc>
          <w:tcPr>
            <w:tcW w:w="4590" w:type="dxa"/>
            <w:tcBorders>
              <w:bottom w:val="single" w:sz="4" w:space="0" w:color="auto"/>
            </w:tcBorders>
            <w:vAlign w:val="bottom"/>
          </w:tcPr>
          <w:p w14:paraId="3737F6C8" w14:textId="77777777" w:rsidR="00E21EFE" w:rsidRPr="00F64816" w:rsidRDefault="00E21EFE" w:rsidP="004564AF">
            <w:pPr>
              <w:pStyle w:val="FieldText"/>
              <w:rPr>
                <w:rFonts w:ascii="Century Gothic" w:hAnsi="Century Gothic"/>
                <w:sz w:val="22"/>
                <w:szCs w:val="22"/>
              </w:rPr>
            </w:pPr>
          </w:p>
        </w:tc>
      </w:tr>
    </w:tbl>
    <w:p w14:paraId="09DE5005" w14:textId="77777777" w:rsidR="00330050" w:rsidRDefault="00F64816" w:rsidP="00330050">
      <w:pPr>
        <w:pStyle w:val="Heading2"/>
      </w:pPr>
      <w:r>
        <w:t>Maklumat Cadangan Pemajuan</w:t>
      </w:r>
    </w:p>
    <w:p w14:paraId="30B088FD" w14:textId="77777777" w:rsidR="00330050" w:rsidRDefault="00330050"/>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230"/>
        <w:gridCol w:w="1590"/>
        <w:gridCol w:w="3072"/>
      </w:tblGrid>
      <w:tr w:rsidR="00F64816" w:rsidRPr="00E21EFE" w14:paraId="45CCDC38" w14:textId="77777777" w:rsidTr="00A04EDD">
        <w:trPr>
          <w:trHeight w:val="70"/>
        </w:trPr>
        <w:tc>
          <w:tcPr>
            <w:tcW w:w="720" w:type="dxa"/>
            <w:tcBorders>
              <w:top w:val="nil"/>
              <w:left w:val="nil"/>
              <w:bottom w:val="nil"/>
              <w:right w:val="nil"/>
            </w:tcBorders>
          </w:tcPr>
          <w:p w14:paraId="7F841C16" w14:textId="77777777" w:rsidR="00F64816" w:rsidRPr="00E21EFE" w:rsidRDefault="00F64816" w:rsidP="00C63CA4">
            <w:pPr>
              <w:pStyle w:val="BodyText"/>
              <w:rPr>
                <w:rFonts w:ascii="Century Gothic" w:hAnsi="Century Gothic" w:cs="Arial"/>
                <w:b/>
                <w:sz w:val="20"/>
                <w:lang w:val="ms-MY" w:eastAsia="en-US"/>
              </w:rPr>
            </w:pPr>
            <w:r w:rsidRPr="00E21EFE">
              <w:rPr>
                <w:rFonts w:ascii="Century Gothic" w:hAnsi="Century Gothic" w:cs="Arial"/>
                <w:b/>
                <w:sz w:val="20"/>
                <w:lang w:val="ms-MY" w:eastAsia="en-US"/>
              </w:rPr>
              <w:t xml:space="preserve">1. </w:t>
            </w:r>
          </w:p>
        </w:tc>
        <w:tc>
          <w:tcPr>
            <w:tcW w:w="4230" w:type="dxa"/>
            <w:tcBorders>
              <w:top w:val="nil"/>
              <w:left w:val="nil"/>
              <w:bottom w:val="nil"/>
              <w:right w:val="single" w:sz="4" w:space="0" w:color="auto"/>
            </w:tcBorders>
          </w:tcPr>
          <w:p w14:paraId="0A367174" w14:textId="77777777" w:rsidR="00F64816" w:rsidRPr="00E21EFE" w:rsidRDefault="00F64816" w:rsidP="00C63CA4">
            <w:pPr>
              <w:pStyle w:val="BodyText"/>
              <w:rPr>
                <w:rFonts w:ascii="Century Gothic" w:hAnsi="Century Gothic" w:cs="Arial"/>
                <w:b/>
                <w:sz w:val="20"/>
                <w:lang w:val="ms-MY" w:eastAsia="en-US"/>
              </w:rPr>
            </w:pPr>
            <w:r w:rsidRPr="00E21EFE">
              <w:rPr>
                <w:rFonts w:ascii="Century Gothic" w:hAnsi="Century Gothic" w:cs="Arial"/>
                <w:b/>
                <w:sz w:val="20"/>
                <w:lang w:val="ms-MY" w:eastAsia="en-US"/>
              </w:rPr>
              <w:t xml:space="preserve">Jenis Permohonan </w:t>
            </w:r>
          </w:p>
        </w:tc>
        <w:tc>
          <w:tcPr>
            <w:tcW w:w="1590" w:type="dxa"/>
            <w:tcBorders>
              <w:left w:val="single" w:sz="4" w:space="0" w:color="auto"/>
              <w:bottom w:val="single" w:sz="4" w:space="0" w:color="auto"/>
            </w:tcBorders>
          </w:tcPr>
          <w:p w14:paraId="65AB338C" w14:textId="77777777" w:rsidR="00F64816" w:rsidRPr="00E21EFE" w:rsidRDefault="00F64816" w:rsidP="00C63CA4">
            <w:pPr>
              <w:pStyle w:val="BodyText"/>
              <w:jc w:val="center"/>
              <w:rPr>
                <w:rFonts w:ascii="Century Gothic" w:hAnsi="Century Gothic" w:cs="Arial"/>
                <w:b/>
                <w:sz w:val="20"/>
                <w:lang w:val="ms-MY" w:eastAsia="en-US"/>
              </w:rPr>
            </w:pPr>
            <w:r w:rsidRPr="00E21EFE">
              <w:rPr>
                <w:rFonts w:ascii="Century Gothic" w:hAnsi="Century Gothic" w:cs="Arial"/>
                <w:b/>
                <w:sz w:val="20"/>
                <w:lang w:val="ms-MY" w:eastAsia="en-US"/>
              </w:rPr>
              <w:t>Baru</w:t>
            </w:r>
          </w:p>
        </w:tc>
        <w:tc>
          <w:tcPr>
            <w:tcW w:w="3072" w:type="dxa"/>
            <w:tcBorders>
              <w:bottom w:val="single" w:sz="4" w:space="0" w:color="auto"/>
            </w:tcBorders>
          </w:tcPr>
          <w:p w14:paraId="73E57BD7" w14:textId="77777777" w:rsidR="00F64816" w:rsidRPr="00E21EFE" w:rsidRDefault="00E21EFE" w:rsidP="00C63CA4">
            <w:pPr>
              <w:pStyle w:val="BodyText"/>
              <w:jc w:val="center"/>
              <w:rPr>
                <w:rFonts w:ascii="Century Gothic" w:hAnsi="Century Gothic" w:cs="Arial"/>
                <w:b/>
                <w:sz w:val="20"/>
                <w:lang w:val="ms-MY" w:eastAsia="en-US"/>
              </w:rPr>
            </w:pPr>
            <w:r w:rsidRPr="00E21EFE">
              <w:rPr>
                <w:rFonts w:ascii="Century Gothic" w:hAnsi="Century Gothic" w:cs="Arial"/>
                <w:b/>
                <w:sz w:val="20"/>
                <w:lang w:val="ms-MY" w:eastAsia="en-US"/>
              </w:rPr>
              <w:t>Pembaharuan</w:t>
            </w:r>
          </w:p>
        </w:tc>
      </w:tr>
      <w:tr w:rsidR="008516F2" w:rsidRPr="00E21EFE" w14:paraId="33A54F6C" w14:textId="77777777" w:rsidTr="00A04EDD">
        <w:trPr>
          <w:trHeight w:val="710"/>
        </w:trPr>
        <w:tc>
          <w:tcPr>
            <w:tcW w:w="720" w:type="dxa"/>
            <w:tcBorders>
              <w:top w:val="nil"/>
              <w:left w:val="nil"/>
              <w:bottom w:val="nil"/>
              <w:right w:val="nil"/>
            </w:tcBorders>
          </w:tcPr>
          <w:p w14:paraId="5F292696" w14:textId="77777777" w:rsidR="008516F2" w:rsidRPr="00E21EFE" w:rsidRDefault="008516F2" w:rsidP="00C63CA4">
            <w:pPr>
              <w:pStyle w:val="BodyText"/>
              <w:rPr>
                <w:rFonts w:ascii="Century Gothic" w:hAnsi="Century Gothic" w:cs="Arial"/>
                <w:sz w:val="20"/>
                <w:lang w:val="ms-MY" w:eastAsia="en-US"/>
              </w:rPr>
            </w:pPr>
          </w:p>
        </w:tc>
        <w:tc>
          <w:tcPr>
            <w:tcW w:w="4230" w:type="dxa"/>
            <w:tcBorders>
              <w:top w:val="nil"/>
              <w:left w:val="nil"/>
              <w:bottom w:val="nil"/>
              <w:right w:val="single" w:sz="4" w:space="0" w:color="auto"/>
            </w:tcBorders>
          </w:tcPr>
          <w:p w14:paraId="48BA24F4" w14:textId="77777777" w:rsidR="008516F2" w:rsidRPr="00E21EFE" w:rsidRDefault="008516F2" w:rsidP="00C63CA4">
            <w:pPr>
              <w:pStyle w:val="BodyText"/>
              <w:rPr>
                <w:rFonts w:ascii="Century Gothic" w:hAnsi="Century Gothic" w:cs="Arial"/>
                <w:sz w:val="20"/>
                <w:lang w:val="ms-MY" w:eastAsia="en-US"/>
              </w:rPr>
            </w:pPr>
            <w:r w:rsidRPr="00E21EFE">
              <w:rPr>
                <w:rFonts w:ascii="Century Gothic" w:hAnsi="Century Gothic" w:cs="Arial"/>
                <w:sz w:val="20"/>
                <w:lang w:val="ms-MY" w:eastAsia="en-US"/>
              </w:rPr>
              <w:t>(Tandakan √ )</w:t>
            </w:r>
          </w:p>
        </w:tc>
        <w:tc>
          <w:tcPr>
            <w:tcW w:w="1590" w:type="dxa"/>
            <w:tcBorders>
              <w:left w:val="single" w:sz="4" w:space="0" w:color="auto"/>
            </w:tcBorders>
          </w:tcPr>
          <w:p w14:paraId="28288407" w14:textId="77777777" w:rsidR="008516F2" w:rsidRPr="00E21EFE" w:rsidRDefault="008516F2" w:rsidP="00C63CA4">
            <w:pPr>
              <w:pStyle w:val="BodyText"/>
              <w:rPr>
                <w:rFonts w:ascii="Century Gothic" w:hAnsi="Century Gothic" w:cs="Arial"/>
                <w:sz w:val="20"/>
                <w:lang w:val="ms-MY" w:eastAsia="en-US"/>
              </w:rPr>
            </w:pPr>
          </w:p>
        </w:tc>
        <w:tc>
          <w:tcPr>
            <w:tcW w:w="3072" w:type="dxa"/>
            <w:tcBorders>
              <w:bottom w:val="single" w:sz="4" w:space="0" w:color="auto"/>
            </w:tcBorders>
          </w:tcPr>
          <w:p w14:paraId="355DBCC9" w14:textId="77777777" w:rsidR="008516F2" w:rsidRPr="00E21EFE" w:rsidRDefault="008516F2" w:rsidP="00C63CA4">
            <w:pPr>
              <w:pStyle w:val="BodyText"/>
              <w:rPr>
                <w:rFonts w:ascii="Century Gothic" w:hAnsi="Century Gothic" w:cs="Arial"/>
                <w:sz w:val="20"/>
                <w:lang w:val="ms-MY" w:eastAsia="en-US"/>
              </w:rPr>
            </w:pPr>
          </w:p>
          <w:p w14:paraId="567D392D" w14:textId="77777777" w:rsidR="008516F2" w:rsidRDefault="008516F2" w:rsidP="00337E7A">
            <w:pPr>
              <w:pStyle w:val="BodyText"/>
              <w:rPr>
                <w:rFonts w:ascii="Century Gothic" w:hAnsi="Century Gothic" w:cs="Arial"/>
                <w:sz w:val="20"/>
                <w:lang w:val="ms-MY" w:eastAsia="en-US"/>
              </w:rPr>
            </w:pPr>
            <w:r w:rsidRPr="00E21EFE">
              <w:rPr>
                <w:rFonts w:ascii="Century Gothic" w:hAnsi="Century Gothic" w:cs="Arial"/>
                <w:sz w:val="20"/>
                <w:lang w:val="ms-MY" w:eastAsia="en-US"/>
              </w:rPr>
              <w:t>Kali ke ...........................</w:t>
            </w:r>
          </w:p>
          <w:p w14:paraId="1D0759DA" w14:textId="77777777" w:rsidR="006140F9" w:rsidRDefault="006140F9" w:rsidP="00337E7A">
            <w:pPr>
              <w:pStyle w:val="BodyText"/>
              <w:rPr>
                <w:rFonts w:ascii="Century Gothic" w:hAnsi="Century Gothic" w:cs="Arial"/>
                <w:sz w:val="20"/>
                <w:lang w:val="ms-MY" w:eastAsia="en-US"/>
              </w:rPr>
            </w:pPr>
          </w:p>
          <w:p w14:paraId="3937FB02" w14:textId="5D7D6A8F" w:rsidR="006140F9" w:rsidRPr="00E21EFE" w:rsidRDefault="006140F9" w:rsidP="00337E7A">
            <w:pPr>
              <w:pStyle w:val="BodyText"/>
              <w:rPr>
                <w:rFonts w:ascii="Century Gothic" w:hAnsi="Century Gothic" w:cs="Arial"/>
                <w:sz w:val="20"/>
                <w:lang w:val="ms-MY" w:eastAsia="en-US"/>
              </w:rPr>
            </w:pPr>
          </w:p>
        </w:tc>
      </w:tr>
      <w:tr w:rsidR="00E21EFE" w:rsidRPr="00E21EFE" w14:paraId="39246635" w14:textId="77777777" w:rsidTr="00A04EDD">
        <w:tc>
          <w:tcPr>
            <w:tcW w:w="720" w:type="dxa"/>
            <w:tcBorders>
              <w:top w:val="nil"/>
              <w:left w:val="nil"/>
              <w:bottom w:val="nil"/>
              <w:right w:val="nil"/>
            </w:tcBorders>
          </w:tcPr>
          <w:p w14:paraId="67E4B7F3" w14:textId="77777777" w:rsidR="00E21EFE" w:rsidRPr="00E21EFE" w:rsidRDefault="00E21EFE" w:rsidP="00C63CA4">
            <w:pPr>
              <w:pStyle w:val="BodyText"/>
              <w:rPr>
                <w:rFonts w:ascii="Century Gothic" w:hAnsi="Century Gothic" w:cs="Arial"/>
                <w:sz w:val="20"/>
                <w:lang w:val="ms-MY" w:eastAsia="en-US"/>
              </w:rPr>
            </w:pPr>
          </w:p>
        </w:tc>
        <w:tc>
          <w:tcPr>
            <w:tcW w:w="4230" w:type="dxa"/>
            <w:tcBorders>
              <w:top w:val="nil"/>
              <w:left w:val="nil"/>
              <w:bottom w:val="nil"/>
              <w:right w:val="nil"/>
            </w:tcBorders>
          </w:tcPr>
          <w:p w14:paraId="4C71DDB0" w14:textId="77777777" w:rsidR="00E21EFE" w:rsidRDefault="00E21EFE" w:rsidP="00C63CA4">
            <w:pPr>
              <w:pStyle w:val="BodyText"/>
              <w:rPr>
                <w:rFonts w:ascii="Century Gothic" w:hAnsi="Century Gothic" w:cs="Arial"/>
                <w:sz w:val="20"/>
                <w:lang w:val="ms-MY" w:eastAsia="en-US"/>
              </w:rPr>
            </w:pPr>
          </w:p>
          <w:p w14:paraId="47527ECE" w14:textId="77777777" w:rsidR="00E21EFE" w:rsidRDefault="00E21EFE" w:rsidP="00C63CA4">
            <w:pPr>
              <w:pStyle w:val="BodyText"/>
              <w:rPr>
                <w:rFonts w:ascii="Century Gothic" w:hAnsi="Century Gothic" w:cs="Arial"/>
                <w:sz w:val="20"/>
                <w:lang w:val="ms-MY" w:eastAsia="en-US"/>
              </w:rPr>
            </w:pPr>
          </w:p>
          <w:p w14:paraId="42D784D2" w14:textId="77777777" w:rsidR="00E21EFE" w:rsidRDefault="00E21EFE" w:rsidP="00C63CA4">
            <w:pPr>
              <w:pStyle w:val="BodyText"/>
              <w:rPr>
                <w:rFonts w:ascii="Century Gothic" w:hAnsi="Century Gothic" w:cs="Arial"/>
                <w:sz w:val="20"/>
                <w:lang w:val="ms-MY" w:eastAsia="en-US"/>
              </w:rPr>
            </w:pPr>
          </w:p>
          <w:p w14:paraId="610F39EA" w14:textId="77777777" w:rsidR="00E21EFE" w:rsidRDefault="00E21EFE" w:rsidP="00C63CA4">
            <w:pPr>
              <w:pStyle w:val="BodyText"/>
              <w:rPr>
                <w:rFonts w:ascii="Century Gothic" w:hAnsi="Century Gothic" w:cs="Arial"/>
                <w:sz w:val="20"/>
                <w:lang w:val="ms-MY" w:eastAsia="en-US"/>
              </w:rPr>
            </w:pPr>
          </w:p>
          <w:p w14:paraId="373AB57E" w14:textId="77777777" w:rsidR="00E21EFE" w:rsidRDefault="00E21EFE" w:rsidP="00C63CA4">
            <w:pPr>
              <w:pStyle w:val="BodyText"/>
              <w:rPr>
                <w:rFonts w:ascii="Century Gothic" w:hAnsi="Century Gothic" w:cs="Arial"/>
                <w:sz w:val="20"/>
                <w:lang w:val="ms-MY" w:eastAsia="en-US"/>
              </w:rPr>
            </w:pPr>
          </w:p>
          <w:p w14:paraId="3A416B60" w14:textId="77777777" w:rsidR="00A04EDD" w:rsidRDefault="00A04EDD" w:rsidP="00C63CA4">
            <w:pPr>
              <w:pStyle w:val="BodyText"/>
              <w:rPr>
                <w:rFonts w:ascii="Century Gothic" w:hAnsi="Century Gothic" w:cs="Arial"/>
                <w:sz w:val="20"/>
                <w:lang w:val="ms-MY" w:eastAsia="en-US"/>
              </w:rPr>
            </w:pPr>
          </w:p>
          <w:p w14:paraId="7AC11CD6" w14:textId="77777777" w:rsidR="00A04EDD" w:rsidRDefault="00A04EDD" w:rsidP="00C63CA4">
            <w:pPr>
              <w:pStyle w:val="BodyText"/>
              <w:rPr>
                <w:rFonts w:ascii="Century Gothic" w:hAnsi="Century Gothic" w:cs="Arial"/>
                <w:sz w:val="20"/>
                <w:lang w:val="ms-MY" w:eastAsia="en-US"/>
              </w:rPr>
            </w:pPr>
          </w:p>
          <w:p w14:paraId="5D7C2B36" w14:textId="77777777" w:rsidR="00A04EDD" w:rsidRDefault="00A04EDD" w:rsidP="00C63CA4">
            <w:pPr>
              <w:pStyle w:val="BodyText"/>
              <w:rPr>
                <w:rFonts w:ascii="Century Gothic" w:hAnsi="Century Gothic" w:cs="Arial"/>
                <w:sz w:val="20"/>
                <w:lang w:val="ms-MY" w:eastAsia="en-US"/>
              </w:rPr>
            </w:pPr>
          </w:p>
          <w:p w14:paraId="7F929EFD" w14:textId="77777777" w:rsidR="00A04EDD" w:rsidRDefault="00A04EDD" w:rsidP="00C63CA4">
            <w:pPr>
              <w:pStyle w:val="BodyText"/>
              <w:rPr>
                <w:rFonts w:ascii="Century Gothic" w:hAnsi="Century Gothic" w:cs="Arial"/>
                <w:sz w:val="20"/>
                <w:lang w:val="ms-MY" w:eastAsia="en-US"/>
              </w:rPr>
            </w:pPr>
          </w:p>
          <w:p w14:paraId="625183CE" w14:textId="77777777" w:rsidR="00E21EFE" w:rsidRPr="00E21EFE" w:rsidRDefault="00E21EFE" w:rsidP="00C63CA4">
            <w:pPr>
              <w:pStyle w:val="BodyText"/>
              <w:rPr>
                <w:rFonts w:ascii="Century Gothic" w:hAnsi="Century Gothic" w:cs="Arial"/>
                <w:sz w:val="20"/>
                <w:lang w:val="ms-MY" w:eastAsia="en-US"/>
              </w:rPr>
            </w:pPr>
          </w:p>
        </w:tc>
        <w:tc>
          <w:tcPr>
            <w:tcW w:w="1590" w:type="dxa"/>
            <w:tcBorders>
              <w:top w:val="single" w:sz="4" w:space="0" w:color="auto"/>
              <w:left w:val="nil"/>
              <w:bottom w:val="nil"/>
              <w:right w:val="nil"/>
            </w:tcBorders>
          </w:tcPr>
          <w:p w14:paraId="6C3A584A" w14:textId="77777777" w:rsidR="00E21EFE" w:rsidRPr="00E21EFE" w:rsidRDefault="00E21EFE" w:rsidP="00C63CA4">
            <w:pPr>
              <w:pStyle w:val="BodyText"/>
              <w:rPr>
                <w:rFonts w:ascii="Century Gothic" w:hAnsi="Century Gothic" w:cs="Arial"/>
                <w:sz w:val="20"/>
                <w:lang w:val="ms-MY" w:eastAsia="en-US"/>
              </w:rPr>
            </w:pPr>
          </w:p>
        </w:tc>
        <w:tc>
          <w:tcPr>
            <w:tcW w:w="3072" w:type="dxa"/>
            <w:tcBorders>
              <w:top w:val="single" w:sz="4" w:space="0" w:color="auto"/>
              <w:left w:val="nil"/>
              <w:bottom w:val="nil"/>
              <w:right w:val="nil"/>
            </w:tcBorders>
          </w:tcPr>
          <w:p w14:paraId="155A02A6" w14:textId="77777777" w:rsidR="00E21EFE" w:rsidRPr="00E21EFE" w:rsidRDefault="00E21EFE" w:rsidP="00C63CA4">
            <w:pPr>
              <w:pStyle w:val="BodyText"/>
              <w:rPr>
                <w:rFonts w:ascii="Century Gothic" w:hAnsi="Century Gothic" w:cs="Arial"/>
                <w:sz w:val="20"/>
                <w:lang w:val="ms-MY" w:eastAsia="en-US"/>
              </w:rPr>
            </w:pPr>
          </w:p>
        </w:tc>
      </w:tr>
      <w:tr w:rsidR="00E21EFE" w:rsidRPr="00E21EFE" w14:paraId="7FAD229B" w14:textId="77777777" w:rsidTr="00E21EFE">
        <w:tc>
          <w:tcPr>
            <w:tcW w:w="720" w:type="dxa"/>
            <w:tcBorders>
              <w:top w:val="nil"/>
              <w:left w:val="nil"/>
              <w:bottom w:val="nil"/>
              <w:right w:val="nil"/>
            </w:tcBorders>
          </w:tcPr>
          <w:p w14:paraId="4471D92B" w14:textId="77777777" w:rsidR="00E21EFE" w:rsidRPr="00E21EFE" w:rsidRDefault="00E21EFE" w:rsidP="00C63CA4">
            <w:pPr>
              <w:pStyle w:val="BodyText"/>
              <w:rPr>
                <w:rFonts w:ascii="Century Gothic" w:hAnsi="Century Gothic" w:cs="Arial"/>
                <w:sz w:val="20"/>
                <w:lang w:val="ms-MY" w:eastAsia="en-US"/>
              </w:rPr>
            </w:pPr>
          </w:p>
        </w:tc>
        <w:tc>
          <w:tcPr>
            <w:tcW w:w="8892" w:type="dxa"/>
            <w:gridSpan w:val="3"/>
            <w:tcBorders>
              <w:top w:val="nil"/>
              <w:left w:val="nil"/>
              <w:bottom w:val="nil"/>
              <w:right w:val="nil"/>
            </w:tcBorders>
          </w:tcPr>
          <w:p w14:paraId="5EA51F42" w14:textId="77777777" w:rsidR="00E21EFE" w:rsidRPr="00E21EFE" w:rsidRDefault="00E21EFE" w:rsidP="00C63CA4">
            <w:pPr>
              <w:pStyle w:val="BodyText"/>
              <w:rPr>
                <w:rFonts w:ascii="Century Gothic" w:hAnsi="Century Gothic" w:cs="Arial"/>
                <w:sz w:val="20"/>
                <w:lang w:val="ms-MY" w:eastAsia="en-US"/>
              </w:rPr>
            </w:pPr>
          </w:p>
        </w:tc>
      </w:tr>
      <w:tr w:rsidR="00E21EFE" w:rsidRPr="00E21EFE" w14:paraId="44E8B300" w14:textId="77777777" w:rsidTr="00E21EFE">
        <w:tc>
          <w:tcPr>
            <w:tcW w:w="720" w:type="dxa"/>
            <w:tcBorders>
              <w:top w:val="nil"/>
              <w:left w:val="nil"/>
              <w:bottom w:val="nil"/>
              <w:right w:val="nil"/>
            </w:tcBorders>
          </w:tcPr>
          <w:p w14:paraId="30158946" w14:textId="77777777" w:rsidR="00E21EFE" w:rsidRPr="00E21EFE" w:rsidRDefault="00E21EFE" w:rsidP="004564AF">
            <w:pPr>
              <w:pStyle w:val="BodyText"/>
              <w:rPr>
                <w:rFonts w:ascii="Century Gothic" w:hAnsi="Century Gothic" w:cs="Arial"/>
                <w:b/>
                <w:sz w:val="20"/>
                <w:lang w:val="ms-MY" w:eastAsia="en-US"/>
              </w:rPr>
            </w:pPr>
            <w:r w:rsidRPr="00E21EFE">
              <w:rPr>
                <w:rFonts w:ascii="Century Gothic" w:hAnsi="Century Gothic" w:cs="Arial"/>
                <w:b/>
                <w:sz w:val="20"/>
                <w:lang w:val="ms-MY" w:eastAsia="en-US"/>
              </w:rPr>
              <w:t xml:space="preserve">2. </w:t>
            </w:r>
          </w:p>
        </w:tc>
        <w:tc>
          <w:tcPr>
            <w:tcW w:w="8892" w:type="dxa"/>
            <w:gridSpan w:val="3"/>
            <w:tcBorders>
              <w:top w:val="nil"/>
              <w:left w:val="nil"/>
              <w:bottom w:val="nil"/>
              <w:right w:val="nil"/>
            </w:tcBorders>
          </w:tcPr>
          <w:p w14:paraId="45400ABC" w14:textId="77777777" w:rsidR="00E21EFE" w:rsidRPr="00E21EFE" w:rsidRDefault="00E21EFE" w:rsidP="00AB4AE6">
            <w:pPr>
              <w:pStyle w:val="BodyText"/>
              <w:rPr>
                <w:rFonts w:ascii="Century Gothic" w:hAnsi="Century Gothic" w:cs="Arial"/>
                <w:b/>
                <w:sz w:val="20"/>
                <w:lang w:val="ms-MY" w:eastAsia="en-US"/>
              </w:rPr>
            </w:pPr>
            <w:r w:rsidRPr="00E21EFE">
              <w:rPr>
                <w:rFonts w:ascii="Century Gothic" w:hAnsi="Century Gothic" w:cs="Arial"/>
                <w:b/>
                <w:sz w:val="20"/>
                <w:lang w:val="ms-MY" w:eastAsia="en-US"/>
              </w:rPr>
              <w:t>Kategori Perubahan Material Penggunaan Bangunan</w:t>
            </w:r>
          </w:p>
        </w:tc>
      </w:tr>
    </w:tbl>
    <w:p w14:paraId="2E27E5A3" w14:textId="77777777" w:rsidR="00AB4AE6" w:rsidRDefault="00AB4AE6"/>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4095"/>
        <w:gridCol w:w="1431"/>
        <w:gridCol w:w="2123"/>
        <w:gridCol w:w="1147"/>
      </w:tblGrid>
      <w:tr w:rsidR="00E21EFE" w:rsidRPr="004F66AF" w14:paraId="6417BA0F" w14:textId="77777777" w:rsidTr="00AB4AE6">
        <w:tc>
          <w:tcPr>
            <w:tcW w:w="549" w:type="dxa"/>
            <w:shd w:val="clear" w:color="auto" w:fill="D9D9D9"/>
          </w:tcPr>
          <w:p w14:paraId="4BA16180" w14:textId="77777777" w:rsidR="00E21EFE" w:rsidRPr="004F66AF" w:rsidRDefault="00E21EFE" w:rsidP="004564AF">
            <w:pPr>
              <w:jc w:val="both"/>
              <w:rPr>
                <w:rFonts w:ascii="Century Gothic" w:hAnsi="Century Gothic"/>
                <w:b/>
              </w:rPr>
            </w:pPr>
            <w:r w:rsidRPr="004F66AF">
              <w:rPr>
                <w:rFonts w:ascii="Century Gothic" w:hAnsi="Century Gothic"/>
                <w:b/>
              </w:rPr>
              <w:t>Bil</w:t>
            </w:r>
          </w:p>
        </w:tc>
        <w:tc>
          <w:tcPr>
            <w:tcW w:w="4095" w:type="dxa"/>
            <w:shd w:val="clear" w:color="auto" w:fill="D9D9D9"/>
          </w:tcPr>
          <w:p w14:paraId="092649B0" w14:textId="77777777" w:rsidR="00E21EFE" w:rsidRPr="004F66AF" w:rsidRDefault="00E21EFE" w:rsidP="004564AF">
            <w:pPr>
              <w:jc w:val="both"/>
              <w:rPr>
                <w:rFonts w:ascii="Century Gothic" w:hAnsi="Century Gothic"/>
                <w:b/>
              </w:rPr>
            </w:pPr>
            <w:r w:rsidRPr="004F66AF">
              <w:rPr>
                <w:rFonts w:ascii="Century Gothic" w:hAnsi="Century Gothic"/>
                <w:b/>
              </w:rPr>
              <w:t>Perubahan Material</w:t>
            </w:r>
          </w:p>
        </w:tc>
        <w:tc>
          <w:tcPr>
            <w:tcW w:w="3554" w:type="dxa"/>
            <w:gridSpan w:val="2"/>
            <w:shd w:val="clear" w:color="auto" w:fill="D9D9D9"/>
          </w:tcPr>
          <w:p w14:paraId="1CE5A4C7" w14:textId="77777777" w:rsidR="00E21EFE" w:rsidRPr="004F66AF" w:rsidRDefault="00E21EFE" w:rsidP="004564AF">
            <w:pPr>
              <w:jc w:val="both"/>
              <w:rPr>
                <w:rFonts w:ascii="Century Gothic" w:hAnsi="Century Gothic"/>
              </w:rPr>
            </w:pPr>
            <w:r w:rsidRPr="004F66AF">
              <w:rPr>
                <w:rFonts w:ascii="Century Gothic" w:hAnsi="Century Gothic"/>
                <w:b/>
              </w:rPr>
              <w:t>Kegunaan Yang Dibenarkan</w:t>
            </w:r>
          </w:p>
        </w:tc>
        <w:tc>
          <w:tcPr>
            <w:tcW w:w="1147" w:type="dxa"/>
            <w:shd w:val="clear" w:color="auto" w:fill="D9D9D9"/>
          </w:tcPr>
          <w:p w14:paraId="30EF36D8" w14:textId="77777777" w:rsidR="00E21EFE" w:rsidRPr="004F66AF" w:rsidRDefault="00E21EFE" w:rsidP="004564AF">
            <w:pPr>
              <w:jc w:val="center"/>
              <w:rPr>
                <w:rFonts w:ascii="Century Gothic" w:hAnsi="Century Gothic"/>
                <w:b/>
              </w:rPr>
            </w:pPr>
            <w:r w:rsidRPr="004F66AF">
              <w:rPr>
                <w:rFonts w:ascii="Century Gothic" w:hAnsi="Century Gothic"/>
                <w:b/>
              </w:rPr>
              <w:t>(√)</w:t>
            </w:r>
          </w:p>
        </w:tc>
      </w:tr>
      <w:tr w:rsidR="00E21EFE" w:rsidRPr="004F66AF" w14:paraId="59C32BBB" w14:textId="77777777" w:rsidTr="00AB4AE6">
        <w:trPr>
          <w:trHeight w:val="998"/>
        </w:trPr>
        <w:tc>
          <w:tcPr>
            <w:tcW w:w="549" w:type="dxa"/>
            <w:shd w:val="clear" w:color="auto" w:fill="auto"/>
          </w:tcPr>
          <w:p w14:paraId="7D49B720" w14:textId="77777777" w:rsidR="00E21EFE" w:rsidRPr="004F66AF" w:rsidRDefault="00E21EFE" w:rsidP="004564AF">
            <w:pPr>
              <w:jc w:val="both"/>
              <w:rPr>
                <w:rFonts w:ascii="Century Gothic" w:hAnsi="Century Gothic"/>
              </w:rPr>
            </w:pPr>
            <w:r w:rsidRPr="004F66AF">
              <w:rPr>
                <w:rFonts w:ascii="Century Gothic" w:hAnsi="Century Gothic"/>
              </w:rPr>
              <w:t>1.</w:t>
            </w:r>
          </w:p>
        </w:tc>
        <w:tc>
          <w:tcPr>
            <w:tcW w:w="4095" w:type="dxa"/>
            <w:shd w:val="clear" w:color="auto" w:fill="auto"/>
          </w:tcPr>
          <w:p w14:paraId="10033320" w14:textId="77777777" w:rsidR="00E21EFE" w:rsidRPr="004F66AF" w:rsidRDefault="00E21EFE" w:rsidP="004564AF">
            <w:pPr>
              <w:jc w:val="both"/>
              <w:rPr>
                <w:rFonts w:ascii="Century Gothic" w:hAnsi="Century Gothic"/>
              </w:rPr>
            </w:pPr>
            <w:r w:rsidRPr="004F66AF">
              <w:rPr>
                <w:rFonts w:ascii="Century Gothic" w:hAnsi="Century Gothic"/>
              </w:rPr>
              <w:t>Penambahan pada bilangan unit dalam suatu bangunan lebih daripada bilangan yang diluluskan pada asalnya.</w:t>
            </w:r>
          </w:p>
        </w:tc>
        <w:tc>
          <w:tcPr>
            <w:tcW w:w="3554" w:type="dxa"/>
            <w:gridSpan w:val="2"/>
            <w:shd w:val="clear" w:color="auto" w:fill="auto"/>
          </w:tcPr>
          <w:p w14:paraId="65CD06B3" w14:textId="77777777" w:rsidR="00E21EFE" w:rsidRDefault="00E21EFE" w:rsidP="006C3909">
            <w:pPr>
              <w:jc w:val="both"/>
              <w:rPr>
                <w:rFonts w:ascii="Century Gothic" w:hAnsi="Century Gothic"/>
              </w:rPr>
            </w:pPr>
            <w:r w:rsidRPr="004F66AF">
              <w:rPr>
                <w:rFonts w:ascii="Century Gothic" w:hAnsi="Century Gothic"/>
              </w:rPr>
              <w:t>Komersial, Industri, Kediaman</w:t>
            </w:r>
          </w:p>
          <w:p w14:paraId="0586E416" w14:textId="77777777" w:rsidR="006D673D" w:rsidRPr="004F66AF" w:rsidRDefault="006D673D" w:rsidP="006C3909">
            <w:pPr>
              <w:rPr>
                <w:rFonts w:ascii="Century Gothic" w:hAnsi="Century Gothic"/>
              </w:rPr>
            </w:pPr>
            <w:r w:rsidRPr="006D673D">
              <w:rPr>
                <w:rFonts w:ascii="Century Gothic" w:hAnsi="Century Gothic"/>
                <w:sz w:val="18"/>
                <w:szCs w:val="22"/>
              </w:rPr>
              <w:t>(Tidak melibatkan tambahan ketinggian atau ruang lantai</w:t>
            </w:r>
            <w:r w:rsidRPr="0096435B">
              <w:rPr>
                <w:rFonts w:ascii="Verdana" w:hAnsi="Verdana"/>
                <w:sz w:val="22"/>
                <w:szCs w:val="22"/>
              </w:rPr>
              <w:t>)</w:t>
            </w:r>
          </w:p>
        </w:tc>
        <w:tc>
          <w:tcPr>
            <w:tcW w:w="1147" w:type="dxa"/>
          </w:tcPr>
          <w:p w14:paraId="22E8D86A" w14:textId="77777777" w:rsidR="00E21EFE" w:rsidRPr="004F66AF" w:rsidRDefault="00E21EFE" w:rsidP="004564AF">
            <w:pPr>
              <w:ind w:left="116"/>
              <w:jc w:val="both"/>
              <w:rPr>
                <w:rFonts w:ascii="Century Gothic" w:hAnsi="Century Gothic"/>
              </w:rPr>
            </w:pPr>
          </w:p>
        </w:tc>
      </w:tr>
      <w:tr w:rsidR="00E21EFE" w:rsidRPr="004F66AF" w14:paraId="5E56232C" w14:textId="77777777" w:rsidTr="00AB4AE6">
        <w:trPr>
          <w:trHeight w:val="342"/>
        </w:trPr>
        <w:tc>
          <w:tcPr>
            <w:tcW w:w="549" w:type="dxa"/>
            <w:vMerge w:val="restart"/>
            <w:shd w:val="clear" w:color="auto" w:fill="auto"/>
          </w:tcPr>
          <w:p w14:paraId="2F717AE1" w14:textId="77777777" w:rsidR="00E21EFE" w:rsidRPr="004F66AF" w:rsidRDefault="00E21EFE" w:rsidP="004564AF">
            <w:pPr>
              <w:jc w:val="both"/>
              <w:rPr>
                <w:rFonts w:ascii="Century Gothic" w:hAnsi="Century Gothic"/>
              </w:rPr>
            </w:pPr>
            <w:r w:rsidRPr="004F66AF">
              <w:rPr>
                <w:rFonts w:ascii="Century Gothic" w:hAnsi="Century Gothic"/>
              </w:rPr>
              <w:t>2.</w:t>
            </w:r>
          </w:p>
        </w:tc>
        <w:tc>
          <w:tcPr>
            <w:tcW w:w="4095" w:type="dxa"/>
            <w:vMerge w:val="restart"/>
            <w:shd w:val="clear" w:color="auto" w:fill="auto"/>
          </w:tcPr>
          <w:p w14:paraId="2F83CA54" w14:textId="77777777" w:rsidR="00E21EFE" w:rsidRPr="004F66AF" w:rsidRDefault="00E21EFE" w:rsidP="004564AF">
            <w:pPr>
              <w:jc w:val="both"/>
              <w:rPr>
                <w:rFonts w:ascii="Century Gothic" w:hAnsi="Century Gothic"/>
              </w:rPr>
            </w:pPr>
            <w:r w:rsidRPr="004F66AF">
              <w:rPr>
                <w:rFonts w:ascii="Century Gothic" w:hAnsi="Century Gothic"/>
                <w:b/>
              </w:rPr>
              <w:t>Penggunaan suatu rumah tempat tinggal</w:t>
            </w:r>
            <w:r w:rsidRPr="004F66AF">
              <w:rPr>
                <w:rFonts w:ascii="Century Gothic" w:hAnsi="Century Gothic"/>
              </w:rPr>
              <w:t xml:space="preserve"> yang bukan pada asalnya dibina untuk kediaman manusia</w:t>
            </w:r>
          </w:p>
        </w:tc>
        <w:tc>
          <w:tcPr>
            <w:tcW w:w="1431" w:type="dxa"/>
            <w:shd w:val="clear" w:color="auto" w:fill="D9D9D9"/>
          </w:tcPr>
          <w:p w14:paraId="6DF5C205" w14:textId="77777777" w:rsidR="00E21EFE" w:rsidRPr="004F66AF" w:rsidRDefault="00E21EFE" w:rsidP="004564AF">
            <w:pPr>
              <w:ind w:left="116"/>
              <w:jc w:val="center"/>
              <w:rPr>
                <w:rFonts w:ascii="Century Gothic" w:hAnsi="Century Gothic"/>
              </w:rPr>
            </w:pPr>
            <w:r w:rsidRPr="004F66AF">
              <w:rPr>
                <w:rFonts w:ascii="Century Gothic" w:hAnsi="Century Gothic"/>
              </w:rPr>
              <w:t>Daripada</w:t>
            </w:r>
          </w:p>
        </w:tc>
        <w:tc>
          <w:tcPr>
            <w:tcW w:w="2123" w:type="dxa"/>
            <w:shd w:val="clear" w:color="auto" w:fill="D9D9D9"/>
          </w:tcPr>
          <w:p w14:paraId="08211AED" w14:textId="77777777" w:rsidR="00E21EFE" w:rsidRPr="004F66AF" w:rsidRDefault="00E21EFE" w:rsidP="004564AF">
            <w:pPr>
              <w:jc w:val="center"/>
              <w:rPr>
                <w:rFonts w:ascii="Century Gothic" w:hAnsi="Century Gothic"/>
              </w:rPr>
            </w:pPr>
            <w:r w:rsidRPr="004F66AF">
              <w:rPr>
                <w:rFonts w:ascii="Century Gothic" w:hAnsi="Century Gothic"/>
              </w:rPr>
              <w:t>Kepada</w:t>
            </w:r>
          </w:p>
        </w:tc>
        <w:tc>
          <w:tcPr>
            <w:tcW w:w="1147" w:type="dxa"/>
            <w:shd w:val="clear" w:color="auto" w:fill="D9D9D9"/>
          </w:tcPr>
          <w:p w14:paraId="7912B928" w14:textId="77777777" w:rsidR="00E21EFE" w:rsidRPr="004F66AF" w:rsidRDefault="00E21EFE" w:rsidP="004564AF">
            <w:pPr>
              <w:rPr>
                <w:rFonts w:ascii="Century Gothic" w:hAnsi="Century Gothic"/>
              </w:rPr>
            </w:pPr>
          </w:p>
        </w:tc>
      </w:tr>
      <w:tr w:rsidR="00E21EFE" w:rsidRPr="004F66AF" w14:paraId="549AA848" w14:textId="77777777" w:rsidTr="00AB4AE6">
        <w:trPr>
          <w:trHeight w:val="261"/>
        </w:trPr>
        <w:tc>
          <w:tcPr>
            <w:tcW w:w="549" w:type="dxa"/>
            <w:vMerge/>
            <w:shd w:val="clear" w:color="auto" w:fill="auto"/>
          </w:tcPr>
          <w:p w14:paraId="299041B4" w14:textId="77777777" w:rsidR="00E21EFE" w:rsidRPr="004F66AF" w:rsidRDefault="00E21EFE" w:rsidP="004564AF">
            <w:pPr>
              <w:jc w:val="both"/>
              <w:rPr>
                <w:rFonts w:ascii="Century Gothic" w:hAnsi="Century Gothic"/>
              </w:rPr>
            </w:pPr>
          </w:p>
        </w:tc>
        <w:tc>
          <w:tcPr>
            <w:tcW w:w="4095" w:type="dxa"/>
            <w:vMerge/>
            <w:shd w:val="clear" w:color="auto" w:fill="auto"/>
          </w:tcPr>
          <w:p w14:paraId="1E354D64" w14:textId="77777777" w:rsidR="00E21EFE" w:rsidRPr="004F66AF" w:rsidRDefault="00E21EFE" w:rsidP="004564AF">
            <w:pPr>
              <w:jc w:val="both"/>
              <w:rPr>
                <w:rFonts w:ascii="Century Gothic" w:hAnsi="Century Gothic"/>
                <w:b/>
              </w:rPr>
            </w:pPr>
          </w:p>
        </w:tc>
        <w:tc>
          <w:tcPr>
            <w:tcW w:w="1431" w:type="dxa"/>
            <w:vMerge w:val="restart"/>
            <w:shd w:val="clear" w:color="auto" w:fill="auto"/>
          </w:tcPr>
          <w:p w14:paraId="7DE6B53D" w14:textId="77777777" w:rsidR="00E21EFE" w:rsidRPr="004F66AF" w:rsidRDefault="00E21EFE" w:rsidP="004564AF">
            <w:pPr>
              <w:jc w:val="both"/>
              <w:rPr>
                <w:rFonts w:ascii="Century Gothic" w:hAnsi="Century Gothic"/>
              </w:rPr>
            </w:pPr>
            <w:r w:rsidRPr="004F66AF">
              <w:rPr>
                <w:rFonts w:ascii="Century Gothic" w:hAnsi="Century Gothic"/>
              </w:rPr>
              <w:t>Komersil</w:t>
            </w:r>
          </w:p>
          <w:p w14:paraId="16C3E30B" w14:textId="77777777" w:rsidR="00E21EFE" w:rsidRPr="004F66AF" w:rsidRDefault="00E21EFE" w:rsidP="004564AF">
            <w:pPr>
              <w:ind w:left="116"/>
              <w:jc w:val="both"/>
              <w:rPr>
                <w:rFonts w:ascii="Century Gothic" w:hAnsi="Century Gothic"/>
              </w:rPr>
            </w:pPr>
          </w:p>
        </w:tc>
        <w:tc>
          <w:tcPr>
            <w:tcW w:w="2123" w:type="dxa"/>
            <w:shd w:val="clear" w:color="auto" w:fill="auto"/>
          </w:tcPr>
          <w:p w14:paraId="73E9D677" w14:textId="77777777" w:rsidR="00E21EFE" w:rsidRPr="004F66AF" w:rsidRDefault="00E21EFE" w:rsidP="004564AF">
            <w:pPr>
              <w:jc w:val="both"/>
              <w:rPr>
                <w:rFonts w:ascii="Century Gothic" w:hAnsi="Century Gothic"/>
              </w:rPr>
            </w:pPr>
            <w:r w:rsidRPr="004F66AF">
              <w:rPr>
                <w:rFonts w:ascii="Century Gothic" w:hAnsi="Century Gothic"/>
              </w:rPr>
              <w:t>Asrama Pekerja</w:t>
            </w:r>
          </w:p>
        </w:tc>
        <w:tc>
          <w:tcPr>
            <w:tcW w:w="1147" w:type="dxa"/>
          </w:tcPr>
          <w:p w14:paraId="6CD57948" w14:textId="77777777" w:rsidR="00E21EFE" w:rsidRPr="004F66AF" w:rsidRDefault="00E21EFE" w:rsidP="004564AF">
            <w:pPr>
              <w:jc w:val="both"/>
              <w:rPr>
                <w:rFonts w:ascii="Century Gothic" w:hAnsi="Century Gothic"/>
              </w:rPr>
            </w:pPr>
          </w:p>
        </w:tc>
      </w:tr>
      <w:tr w:rsidR="00E21EFE" w:rsidRPr="004F66AF" w14:paraId="18A58B91" w14:textId="77777777" w:rsidTr="00AB4AE6">
        <w:trPr>
          <w:trHeight w:val="214"/>
        </w:trPr>
        <w:tc>
          <w:tcPr>
            <w:tcW w:w="549" w:type="dxa"/>
            <w:vMerge/>
            <w:shd w:val="clear" w:color="auto" w:fill="auto"/>
          </w:tcPr>
          <w:p w14:paraId="4C36A600" w14:textId="77777777" w:rsidR="00E21EFE" w:rsidRPr="004F66AF" w:rsidRDefault="00E21EFE" w:rsidP="004564AF">
            <w:pPr>
              <w:jc w:val="both"/>
              <w:rPr>
                <w:rFonts w:ascii="Century Gothic" w:hAnsi="Century Gothic"/>
              </w:rPr>
            </w:pPr>
          </w:p>
        </w:tc>
        <w:tc>
          <w:tcPr>
            <w:tcW w:w="4095" w:type="dxa"/>
            <w:vMerge/>
            <w:shd w:val="clear" w:color="auto" w:fill="auto"/>
          </w:tcPr>
          <w:p w14:paraId="678B31A7" w14:textId="77777777" w:rsidR="00E21EFE" w:rsidRPr="004F66AF" w:rsidRDefault="00E21EFE" w:rsidP="004564AF">
            <w:pPr>
              <w:jc w:val="both"/>
              <w:rPr>
                <w:rFonts w:ascii="Century Gothic" w:hAnsi="Century Gothic"/>
                <w:b/>
              </w:rPr>
            </w:pPr>
          </w:p>
        </w:tc>
        <w:tc>
          <w:tcPr>
            <w:tcW w:w="1431" w:type="dxa"/>
            <w:vMerge/>
            <w:shd w:val="clear" w:color="auto" w:fill="auto"/>
          </w:tcPr>
          <w:p w14:paraId="61FCC3D5" w14:textId="77777777" w:rsidR="00E21EFE" w:rsidRPr="004F66AF" w:rsidRDefault="00E21EFE" w:rsidP="004564AF">
            <w:pPr>
              <w:jc w:val="both"/>
              <w:rPr>
                <w:rFonts w:ascii="Century Gothic" w:hAnsi="Century Gothic"/>
              </w:rPr>
            </w:pPr>
          </w:p>
        </w:tc>
        <w:tc>
          <w:tcPr>
            <w:tcW w:w="2123" w:type="dxa"/>
            <w:shd w:val="clear" w:color="auto" w:fill="auto"/>
          </w:tcPr>
          <w:p w14:paraId="38F1BF5C" w14:textId="77777777" w:rsidR="00E21EFE" w:rsidRPr="004F66AF" w:rsidRDefault="00E21EFE" w:rsidP="004564AF">
            <w:pPr>
              <w:jc w:val="both"/>
              <w:rPr>
                <w:rFonts w:ascii="Century Gothic" w:hAnsi="Century Gothic"/>
              </w:rPr>
            </w:pPr>
            <w:r w:rsidRPr="004F66AF">
              <w:rPr>
                <w:rFonts w:ascii="Century Gothic" w:hAnsi="Century Gothic"/>
              </w:rPr>
              <w:t>Asrama Pelajar</w:t>
            </w:r>
          </w:p>
        </w:tc>
        <w:tc>
          <w:tcPr>
            <w:tcW w:w="1147" w:type="dxa"/>
          </w:tcPr>
          <w:p w14:paraId="2D47055D" w14:textId="77777777" w:rsidR="00E21EFE" w:rsidRPr="004F66AF" w:rsidRDefault="00E21EFE" w:rsidP="004564AF">
            <w:pPr>
              <w:jc w:val="both"/>
              <w:rPr>
                <w:rFonts w:ascii="Century Gothic" w:hAnsi="Century Gothic"/>
              </w:rPr>
            </w:pPr>
          </w:p>
        </w:tc>
      </w:tr>
      <w:tr w:rsidR="00E21EFE" w:rsidRPr="004F66AF" w14:paraId="537642D3" w14:textId="77777777" w:rsidTr="00AB4AE6">
        <w:trPr>
          <w:trHeight w:val="266"/>
        </w:trPr>
        <w:tc>
          <w:tcPr>
            <w:tcW w:w="549" w:type="dxa"/>
            <w:vMerge/>
            <w:shd w:val="clear" w:color="auto" w:fill="auto"/>
          </w:tcPr>
          <w:p w14:paraId="21E7F7CB" w14:textId="77777777" w:rsidR="00E21EFE" w:rsidRPr="004F66AF" w:rsidRDefault="00E21EFE" w:rsidP="004564AF">
            <w:pPr>
              <w:jc w:val="both"/>
              <w:rPr>
                <w:rFonts w:ascii="Century Gothic" w:hAnsi="Century Gothic"/>
              </w:rPr>
            </w:pPr>
          </w:p>
        </w:tc>
        <w:tc>
          <w:tcPr>
            <w:tcW w:w="4095" w:type="dxa"/>
            <w:vMerge/>
            <w:shd w:val="clear" w:color="auto" w:fill="auto"/>
          </w:tcPr>
          <w:p w14:paraId="5B19F079" w14:textId="77777777" w:rsidR="00E21EFE" w:rsidRPr="004F66AF" w:rsidRDefault="00E21EFE" w:rsidP="004564AF">
            <w:pPr>
              <w:jc w:val="both"/>
              <w:rPr>
                <w:rFonts w:ascii="Century Gothic" w:hAnsi="Century Gothic"/>
                <w:b/>
              </w:rPr>
            </w:pPr>
          </w:p>
        </w:tc>
        <w:tc>
          <w:tcPr>
            <w:tcW w:w="1431" w:type="dxa"/>
            <w:vMerge w:val="restart"/>
            <w:shd w:val="clear" w:color="auto" w:fill="auto"/>
          </w:tcPr>
          <w:p w14:paraId="0D2B47F9" w14:textId="77777777" w:rsidR="00E21EFE" w:rsidRPr="004F66AF" w:rsidRDefault="00E21EFE" w:rsidP="004564AF">
            <w:pPr>
              <w:jc w:val="both"/>
              <w:rPr>
                <w:rFonts w:ascii="Century Gothic" w:hAnsi="Century Gothic"/>
              </w:rPr>
            </w:pPr>
            <w:r w:rsidRPr="004F66AF">
              <w:rPr>
                <w:rFonts w:ascii="Century Gothic" w:hAnsi="Century Gothic"/>
              </w:rPr>
              <w:t xml:space="preserve">Industri </w:t>
            </w:r>
          </w:p>
        </w:tc>
        <w:tc>
          <w:tcPr>
            <w:tcW w:w="2123" w:type="dxa"/>
            <w:shd w:val="clear" w:color="auto" w:fill="auto"/>
          </w:tcPr>
          <w:p w14:paraId="5074D227" w14:textId="77777777" w:rsidR="00E21EFE" w:rsidRPr="004F66AF" w:rsidRDefault="00E21EFE" w:rsidP="004564AF">
            <w:pPr>
              <w:jc w:val="both"/>
              <w:rPr>
                <w:rFonts w:ascii="Century Gothic" w:hAnsi="Century Gothic"/>
              </w:rPr>
            </w:pPr>
            <w:r w:rsidRPr="004F66AF">
              <w:rPr>
                <w:rFonts w:ascii="Century Gothic" w:hAnsi="Century Gothic"/>
              </w:rPr>
              <w:t>Asrama Pekerja</w:t>
            </w:r>
          </w:p>
        </w:tc>
        <w:tc>
          <w:tcPr>
            <w:tcW w:w="1147" w:type="dxa"/>
          </w:tcPr>
          <w:p w14:paraId="2CAF12F0" w14:textId="77777777" w:rsidR="00E21EFE" w:rsidRPr="004F66AF" w:rsidRDefault="00E21EFE" w:rsidP="004564AF">
            <w:pPr>
              <w:jc w:val="both"/>
              <w:rPr>
                <w:rFonts w:ascii="Century Gothic" w:hAnsi="Century Gothic"/>
              </w:rPr>
            </w:pPr>
          </w:p>
        </w:tc>
      </w:tr>
      <w:tr w:rsidR="00E21EFE" w:rsidRPr="004F66AF" w14:paraId="1664CA73" w14:textId="77777777" w:rsidTr="00AB4AE6">
        <w:trPr>
          <w:trHeight w:val="322"/>
        </w:trPr>
        <w:tc>
          <w:tcPr>
            <w:tcW w:w="549" w:type="dxa"/>
            <w:vMerge/>
            <w:shd w:val="clear" w:color="auto" w:fill="auto"/>
          </w:tcPr>
          <w:p w14:paraId="7AEE76FC" w14:textId="77777777" w:rsidR="00E21EFE" w:rsidRPr="004F66AF" w:rsidRDefault="00E21EFE" w:rsidP="004564AF">
            <w:pPr>
              <w:jc w:val="both"/>
              <w:rPr>
                <w:rFonts w:ascii="Century Gothic" w:hAnsi="Century Gothic"/>
              </w:rPr>
            </w:pPr>
          </w:p>
        </w:tc>
        <w:tc>
          <w:tcPr>
            <w:tcW w:w="4095" w:type="dxa"/>
            <w:vMerge/>
            <w:shd w:val="clear" w:color="auto" w:fill="auto"/>
          </w:tcPr>
          <w:p w14:paraId="295795B0" w14:textId="77777777" w:rsidR="00E21EFE" w:rsidRPr="004F66AF" w:rsidRDefault="00E21EFE" w:rsidP="004564AF">
            <w:pPr>
              <w:jc w:val="both"/>
              <w:rPr>
                <w:rFonts w:ascii="Century Gothic" w:hAnsi="Century Gothic"/>
                <w:b/>
              </w:rPr>
            </w:pPr>
          </w:p>
        </w:tc>
        <w:tc>
          <w:tcPr>
            <w:tcW w:w="1431" w:type="dxa"/>
            <w:vMerge/>
            <w:shd w:val="clear" w:color="auto" w:fill="auto"/>
          </w:tcPr>
          <w:p w14:paraId="20164965" w14:textId="77777777" w:rsidR="00E21EFE" w:rsidRPr="004F66AF" w:rsidRDefault="00E21EFE" w:rsidP="004564AF">
            <w:pPr>
              <w:jc w:val="both"/>
              <w:rPr>
                <w:rFonts w:ascii="Century Gothic" w:hAnsi="Century Gothic"/>
              </w:rPr>
            </w:pPr>
          </w:p>
        </w:tc>
        <w:tc>
          <w:tcPr>
            <w:tcW w:w="2123" w:type="dxa"/>
            <w:shd w:val="clear" w:color="auto" w:fill="auto"/>
          </w:tcPr>
          <w:p w14:paraId="120A73F9" w14:textId="77777777" w:rsidR="00E21EFE" w:rsidRPr="004F66AF" w:rsidRDefault="00E21EFE" w:rsidP="004564AF">
            <w:pPr>
              <w:jc w:val="both"/>
              <w:rPr>
                <w:rFonts w:ascii="Century Gothic" w:hAnsi="Century Gothic"/>
              </w:rPr>
            </w:pPr>
            <w:r w:rsidRPr="004F66AF">
              <w:rPr>
                <w:rFonts w:ascii="Century Gothic" w:hAnsi="Century Gothic"/>
              </w:rPr>
              <w:t>Asrama Pelajar</w:t>
            </w:r>
          </w:p>
        </w:tc>
        <w:tc>
          <w:tcPr>
            <w:tcW w:w="1147" w:type="dxa"/>
          </w:tcPr>
          <w:p w14:paraId="360FC77D" w14:textId="77777777" w:rsidR="00E21EFE" w:rsidRPr="004F66AF" w:rsidRDefault="00E21EFE" w:rsidP="004564AF">
            <w:pPr>
              <w:jc w:val="both"/>
              <w:rPr>
                <w:rFonts w:ascii="Century Gothic" w:hAnsi="Century Gothic"/>
              </w:rPr>
            </w:pPr>
          </w:p>
        </w:tc>
      </w:tr>
      <w:tr w:rsidR="00E21EFE" w:rsidRPr="004F66AF" w14:paraId="5E98C208" w14:textId="77777777" w:rsidTr="00AB4AE6">
        <w:tc>
          <w:tcPr>
            <w:tcW w:w="549" w:type="dxa"/>
            <w:shd w:val="clear" w:color="auto" w:fill="auto"/>
          </w:tcPr>
          <w:p w14:paraId="33B74E8F" w14:textId="77777777" w:rsidR="00E21EFE" w:rsidRPr="004F66AF" w:rsidRDefault="00E21EFE" w:rsidP="004564AF">
            <w:pPr>
              <w:jc w:val="both"/>
              <w:rPr>
                <w:rFonts w:ascii="Century Gothic" w:hAnsi="Century Gothic"/>
              </w:rPr>
            </w:pPr>
            <w:r w:rsidRPr="004F66AF">
              <w:rPr>
                <w:rFonts w:ascii="Century Gothic" w:hAnsi="Century Gothic"/>
              </w:rPr>
              <w:t>3.</w:t>
            </w:r>
          </w:p>
        </w:tc>
        <w:tc>
          <w:tcPr>
            <w:tcW w:w="4095" w:type="dxa"/>
            <w:shd w:val="clear" w:color="auto" w:fill="auto"/>
          </w:tcPr>
          <w:p w14:paraId="1A4D80F2" w14:textId="77777777" w:rsidR="00E21EFE" w:rsidRDefault="00E21EFE" w:rsidP="004564AF">
            <w:pPr>
              <w:jc w:val="both"/>
              <w:rPr>
                <w:rFonts w:ascii="Century Gothic" w:hAnsi="Century Gothic"/>
              </w:rPr>
            </w:pPr>
            <w:r w:rsidRPr="004F66AF">
              <w:rPr>
                <w:rFonts w:ascii="Century Gothic" w:hAnsi="Century Gothic"/>
              </w:rPr>
              <w:t xml:space="preserve">Pengubahan atau tambahan pada bahagian bangunan sama ada di sebelah atau bercantum pada bahagian luar bangunan itu, yang bersempadan dengan apa-apa garisan biasa jalan </w:t>
            </w:r>
          </w:p>
          <w:p w14:paraId="2A5871D9" w14:textId="77777777" w:rsidR="00E21EFE" w:rsidRPr="004F66AF" w:rsidRDefault="00E21EFE" w:rsidP="004564AF">
            <w:pPr>
              <w:jc w:val="both"/>
              <w:rPr>
                <w:rFonts w:ascii="Century Gothic" w:hAnsi="Century Gothic"/>
              </w:rPr>
            </w:pPr>
          </w:p>
        </w:tc>
        <w:tc>
          <w:tcPr>
            <w:tcW w:w="3554" w:type="dxa"/>
            <w:gridSpan w:val="2"/>
            <w:shd w:val="clear" w:color="auto" w:fill="auto"/>
          </w:tcPr>
          <w:p w14:paraId="1E145293" w14:textId="77777777" w:rsidR="00E21EFE" w:rsidRPr="004F66AF" w:rsidRDefault="00E21EFE" w:rsidP="004564AF">
            <w:pPr>
              <w:jc w:val="both"/>
              <w:rPr>
                <w:rFonts w:ascii="Century Gothic" w:hAnsi="Century Gothic"/>
              </w:rPr>
            </w:pPr>
            <w:r w:rsidRPr="004F66AF">
              <w:rPr>
                <w:rFonts w:ascii="Century Gothic" w:hAnsi="Century Gothic"/>
              </w:rPr>
              <w:t>Tambahan Struktur di Bangunan asal</w:t>
            </w:r>
          </w:p>
          <w:p w14:paraId="0CB0827C" w14:textId="77777777" w:rsidR="00E21EFE" w:rsidRPr="004F66AF" w:rsidRDefault="00E21EFE" w:rsidP="004564AF">
            <w:pPr>
              <w:jc w:val="both"/>
              <w:rPr>
                <w:rFonts w:ascii="Century Gothic" w:hAnsi="Century Gothic"/>
              </w:rPr>
            </w:pPr>
            <w:r w:rsidRPr="004F66AF">
              <w:rPr>
                <w:rFonts w:ascii="Century Gothic" w:hAnsi="Century Gothic"/>
              </w:rPr>
              <w:t>(Papan iklan, tangga kecemasan, anjung bumbung)</w:t>
            </w:r>
          </w:p>
        </w:tc>
        <w:tc>
          <w:tcPr>
            <w:tcW w:w="1147" w:type="dxa"/>
          </w:tcPr>
          <w:p w14:paraId="6A8A818C" w14:textId="77777777" w:rsidR="00E21EFE" w:rsidRPr="004F66AF" w:rsidRDefault="00E21EFE" w:rsidP="004564AF">
            <w:pPr>
              <w:jc w:val="both"/>
              <w:rPr>
                <w:rFonts w:ascii="Century Gothic" w:hAnsi="Century Gothic"/>
              </w:rPr>
            </w:pPr>
          </w:p>
        </w:tc>
      </w:tr>
      <w:tr w:rsidR="00E21EFE" w:rsidRPr="004F66AF" w14:paraId="3EC87466" w14:textId="77777777" w:rsidTr="00AB4AE6">
        <w:trPr>
          <w:trHeight w:val="402"/>
        </w:trPr>
        <w:tc>
          <w:tcPr>
            <w:tcW w:w="549" w:type="dxa"/>
            <w:vMerge w:val="restart"/>
            <w:shd w:val="clear" w:color="auto" w:fill="auto"/>
          </w:tcPr>
          <w:p w14:paraId="25589582" w14:textId="77777777" w:rsidR="00E21EFE" w:rsidRPr="004F66AF" w:rsidRDefault="00E21EFE" w:rsidP="004564AF">
            <w:pPr>
              <w:jc w:val="both"/>
              <w:rPr>
                <w:rFonts w:ascii="Century Gothic" w:hAnsi="Century Gothic"/>
              </w:rPr>
            </w:pPr>
            <w:r w:rsidRPr="004F66AF">
              <w:rPr>
                <w:rFonts w:ascii="Century Gothic" w:hAnsi="Century Gothic"/>
              </w:rPr>
              <w:t xml:space="preserve">4. </w:t>
            </w:r>
          </w:p>
        </w:tc>
        <w:tc>
          <w:tcPr>
            <w:tcW w:w="4095" w:type="dxa"/>
            <w:vMerge w:val="restart"/>
            <w:shd w:val="clear" w:color="auto" w:fill="auto"/>
          </w:tcPr>
          <w:p w14:paraId="526C6595" w14:textId="77777777" w:rsidR="00E21EFE" w:rsidRPr="004F66AF" w:rsidRDefault="00E21EFE" w:rsidP="004564AF">
            <w:pPr>
              <w:jc w:val="both"/>
              <w:rPr>
                <w:rFonts w:ascii="Century Gothic" w:hAnsi="Century Gothic"/>
              </w:rPr>
            </w:pPr>
            <w:r w:rsidRPr="004F66AF">
              <w:rPr>
                <w:rFonts w:ascii="Century Gothic" w:hAnsi="Century Gothic"/>
              </w:rPr>
              <w:t xml:space="preserve">Penggunaan suatu bangunan atau sebahagian daripadanya yang berlanggaran atau tidak selaras atau bertentangan dengan </w:t>
            </w:r>
            <w:r w:rsidRPr="004F66AF">
              <w:rPr>
                <w:rFonts w:ascii="Century Gothic" w:hAnsi="Century Gothic"/>
                <w:b/>
              </w:rPr>
              <w:t>peruntukkan rancangan pemajuan</w:t>
            </w:r>
          </w:p>
        </w:tc>
        <w:tc>
          <w:tcPr>
            <w:tcW w:w="1431" w:type="dxa"/>
            <w:shd w:val="clear" w:color="auto" w:fill="D9D9D9"/>
          </w:tcPr>
          <w:p w14:paraId="2381D84D" w14:textId="77777777" w:rsidR="00E21EFE" w:rsidRPr="004F66AF" w:rsidRDefault="00E21EFE" w:rsidP="004564AF">
            <w:pPr>
              <w:jc w:val="center"/>
              <w:rPr>
                <w:rFonts w:ascii="Century Gothic" w:hAnsi="Century Gothic"/>
              </w:rPr>
            </w:pPr>
            <w:r w:rsidRPr="004F66AF">
              <w:rPr>
                <w:rFonts w:ascii="Century Gothic" w:hAnsi="Century Gothic"/>
              </w:rPr>
              <w:t>Daripada</w:t>
            </w:r>
          </w:p>
        </w:tc>
        <w:tc>
          <w:tcPr>
            <w:tcW w:w="2123" w:type="dxa"/>
            <w:shd w:val="clear" w:color="auto" w:fill="D9D9D9"/>
          </w:tcPr>
          <w:p w14:paraId="4753CD47" w14:textId="77777777" w:rsidR="00E21EFE" w:rsidRPr="004F66AF" w:rsidRDefault="00E21EFE" w:rsidP="004564AF">
            <w:pPr>
              <w:jc w:val="center"/>
              <w:rPr>
                <w:rFonts w:ascii="Century Gothic" w:hAnsi="Century Gothic"/>
              </w:rPr>
            </w:pPr>
            <w:r w:rsidRPr="004F66AF">
              <w:rPr>
                <w:rFonts w:ascii="Century Gothic" w:hAnsi="Century Gothic"/>
              </w:rPr>
              <w:t>Kepada</w:t>
            </w:r>
          </w:p>
        </w:tc>
        <w:tc>
          <w:tcPr>
            <w:tcW w:w="1147" w:type="dxa"/>
            <w:shd w:val="clear" w:color="auto" w:fill="D9D9D9"/>
          </w:tcPr>
          <w:p w14:paraId="74F6E552" w14:textId="77777777" w:rsidR="00E21EFE" w:rsidRPr="004F66AF" w:rsidRDefault="00E21EFE" w:rsidP="004564AF">
            <w:pPr>
              <w:rPr>
                <w:rFonts w:ascii="Century Gothic" w:hAnsi="Century Gothic"/>
              </w:rPr>
            </w:pPr>
          </w:p>
        </w:tc>
      </w:tr>
      <w:tr w:rsidR="00E21EFE" w:rsidRPr="004F66AF" w14:paraId="66D60A41" w14:textId="77777777" w:rsidTr="00AB4AE6">
        <w:trPr>
          <w:trHeight w:val="276"/>
        </w:trPr>
        <w:tc>
          <w:tcPr>
            <w:tcW w:w="549" w:type="dxa"/>
            <w:vMerge/>
            <w:shd w:val="clear" w:color="auto" w:fill="auto"/>
          </w:tcPr>
          <w:p w14:paraId="2B263F67" w14:textId="77777777" w:rsidR="00E21EFE" w:rsidRPr="004F66AF" w:rsidRDefault="00E21EFE" w:rsidP="004564AF">
            <w:pPr>
              <w:jc w:val="both"/>
              <w:rPr>
                <w:rFonts w:ascii="Century Gothic" w:hAnsi="Century Gothic"/>
              </w:rPr>
            </w:pPr>
          </w:p>
        </w:tc>
        <w:tc>
          <w:tcPr>
            <w:tcW w:w="4095" w:type="dxa"/>
            <w:vMerge/>
            <w:shd w:val="clear" w:color="auto" w:fill="auto"/>
          </w:tcPr>
          <w:p w14:paraId="755B1DCB" w14:textId="77777777" w:rsidR="00E21EFE" w:rsidRPr="004F66AF" w:rsidRDefault="00E21EFE" w:rsidP="004564AF">
            <w:pPr>
              <w:jc w:val="both"/>
              <w:rPr>
                <w:rFonts w:ascii="Century Gothic" w:hAnsi="Century Gothic"/>
              </w:rPr>
            </w:pPr>
          </w:p>
        </w:tc>
        <w:tc>
          <w:tcPr>
            <w:tcW w:w="1431" w:type="dxa"/>
            <w:vMerge w:val="restart"/>
            <w:shd w:val="clear" w:color="auto" w:fill="auto"/>
          </w:tcPr>
          <w:p w14:paraId="4392EA9C" w14:textId="77777777" w:rsidR="00E21EFE" w:rsidRPr="004F66AF" w:rsidRDefault="00E21EFE" w:rsidP="004564AF">
            <w:pPr>
              <w:jc w:val="both"/>
              <w:rPr>
                <w:rFonts w:ascii="Century Gothic" w:hAnsi="Century Gothic"/>
              </w:rPr>
            </w:pPr>
            <w:r w:rsidRPr="004F66AF">
              <w:rPr>
                <w:rFonts w:ascii="Century Gothic" w:hAnsi="Century Gothic"/>
              </w:rPr>
              <w:t>Komersil</w:t>
            </w:r>
          </w:p>
        </w:tc>
        <w:tc>
          <w:tcPr>
            <w:tcW w:w="2123" w:type="dxa"/>
            <w:shd w:val="clear" w:color="auto" w:fill="auto"/>
          </w:tcPr>
          <w:p w14:paraId="763F31DE" w14:textId="77777777" w:rsidR="00E21EFE" w:rsidRPr="004F66AF" w:rsidRDefault="00E21EFE" w:rsidP="004564AF">
            <w:pPr>
              <w:rPr>
                <w:rFonts w:ascii="Century Gothic" w:hAnsi="Century Gothic"/>
              </w:rPr>
            </w:pPr>
            <w:r w:rsidRPr="004F66AF">
              <w:rPr>
                <w:rFonts w:ascii="Century Gothic" w:hAnsi="Century Gothic"/>
              </w:rPr>
              <w:t>Rekreasi Komersil</w:t>
            </w:r>
          </w:p>
        </w:tc>
        <w:tc>
          <w:tcPr>
            <w:tcW w:w="1147" w:type="dxa"/>
          </w:tcPr>
          <w:p w14:paraId="716911A0" w14:textId="77777777" w:rsidR="00E21EFE" w:rsidRPr="004F66AF" w:rsidRDefault="00E21EFE" w:rsidP="004564AF">
            <w:pPr>
              <w:rPr>
                <w:rFonts w:ascii="Century Gothic" w:hAnsi="Century Gothic"/>
              </w:rPr>
            </w:pPr>
          </w:p>
        </w:tc>
      </w:tr>
      <w:tr w:rsidR="00E21EFE" w:rsidRPr="004F66AF" w14:paraId="5248266D" w14:textId="77777777" w:rsidTr="00AB4AE6">
        <w:trPr>
          <w:trHeight w:val="195"/>
        </w:trPr>
        <w:tc>
          <w:tcPr>
            <w:tcW w:w="549" w:type="dxa"/>
            <w:vMerge/>
            <w:shd w:val="clear" w:color="auto" w:fill="auto"/>
          </w:tcPr>
          <w:p w14:paraId="3C544571" w14:textId="77777777" w:rsidR="00E21EFE" w:rsidRPr="004F66AF" w:rsidRDefault="00E21EFE" w:rsidP="004564AF">
            <w:pPr>
              <w:jc w:val="both"/>
              <w:rPr>
                <w:rFonts w:ascii="Century Gothic" w:hAnsi="Century Gothic"/>
              </w:rPr>
            </w:pPr>
          </w:p>
        </w:tc>
        <w:tc>
          <w:tcPr>
            <w:tcW w:w="4095" w:type="dxa"/>
            <w:vMerge/>
            <w:shd w:val="clear" w:color="auto" w:fill="auto"/>
          </w:tcPr>
          <w:p w14:paraId="07F8D420" w14:textId="77777777" w:rsidR="00E21EFE" w:rsidRPr="004F66AF" w:rsidRDefault="00E21EFE" w:rsidP="004564AF">
            <w:pPr>
              <w:jc w:val="both"/>
              <w:rPr>
                <w:rFonts w:ascii="Century Gothic" w:hAnsi="Century Gothic"/>
              </w:rPr>
            </w:pPr>
          </w:p>
        </w:tc>
        <w:tc>
          <w:tcPr>
            <w:tcW w:w="1431" w:type="dxa"/>
            <w:vMerge/>
            <w:shd w:val="clear" w:color="auto" w:fill="auto"/>
          </w:tcPr>
          <w:p w14:paraId="6FEE7B75" w14:textId="77777777" w:rsidR="00E21EFE" w:rsidRPr="004F66AF" w:rsidRDefault="00E21EFE" w:rsidP="004564AF">
            <w:pPr>
              <w:jc w:val="both"/>
              <w:rPr>
                <w:rFonts w:ascii="Century Gothic" w:hAnsi="Century Gothic"/>
              </w:rPr>
            </w:pPr>
          </w:p>
        </w:tc>
        <w:tc>
          <w:tcPr>
            <w:tcW w:w="2123" w:type="dxa"/>
            <w:shd w:val="clear" w:color="auto" w:fill="auto"/>
          </w:tcPr>
          <w:p w14:paraId="2B031B4F" w14:textId="77777777" w:rsidR="006C3909" w:rsidRPr="001F3531" w:rsidRDefault="00E21EFE" w:rsidP="006C3909">
            <w:pPr>
              <w:rPr>
                <w:rFonts w:ascii="Century Gothic" w:hAnsi="Century Gothic"/>
                <w:highlight w:val="yellow"/>
              </w:rPr>
            </w:pPr>
            <w:r w:rsidRPr="004F66AF">
              <w:rPr>
                <w:rFonts w:ascii="Century Gothic" w:hAnsi="Century Gothic"/>
              </w:rPr>
              <w:t xml:space="preserve">Institusi </w:t>
            </w:r>
            <w:r w:rsidR="006D673D">
              <w:rPr>
                <w:rFonts w:ascii="Century Gothic" w:hAnsi="Century Gothic"/>
              </w:rPr>
              <w:t>Pendidikan</w:t>
            </w:r>
            <w:r w:rsidR="006C3909">
              <w:rPr>
                <w:rFonts w:ascii="Century Gothic" w:hAnsi="Century Gothic"/>
              </w:rPr>
              <w:t xml:space="preserve"> </w:t>
            </w:r>
          </w:p>
        </w:tc>
        <w:tc>
          <w:tcPr>
            <w:tcW w:w="1147" w:type="dxa"/>
          </w:tcPr>
          <w:p w14:paraId="313B7D71" w14:textId="77777777" w:rsidR="00E21EFE" w:rsidRPr="004F66AF" w:rsidRDefault="00E21EFE" w:rsidP="004564AF">
            <w:pPr>
              <w:rPr>
                <w:rFonts w:ascii="Century Gothic" w:hAnsi="Century Gothic"/>
              </w:rPr>
            </w:pPr>
          </w:p>
        </w:tc>
      </w:tr>
      <w:tr w:rsidR="00E21EFE" w:rsidRPr="004F66AF" w14:paraId="6CE8C82C" w14:textId="77777777" w:rsidTr="00AB4AE6">
        <w:trPr>
          <w:trHeight w:val="206"/>
        </w:trPr>
        <w:tc>
          <w:tcPr>
            <w:tcW w:w="549" w:type="dxa"/>
            <w:vMerge/>
            <w:shd w:val="clear" w:color="auto" w:fill="auto"/>
          </w:tcPr>
          <w:p w14:paraId="34F6FD4A" w14:textId="77777777" w:rsidR="00E21EFE" w:rsidRPr="004F66AF" w:rsidRDefault="00E21EFE" w:rsidP="004564AF">
            <w:pPr>
              <w:jc w:val="both"/>
              <w:rPr>
                <w:rFonts w:ascii="Century Gothic" w:hAnsi="Century Gothic"/>
              </w:rPr>
            </w:pPr>
          </w:p>
        </w:tc>
        <w:tc>
          <w:tcPr>
            <w:tcW w:w="4095" w:type="dxa"/>
            <w:vMerge/>
            <w:shd w:val="clear" w:color="auto" w:fill="auto"/>
          </w:tcPr>
          <w:p w14:paraId="025FC39F" w14:textId="77777777" w:rsidR="00E21EFE" w:rsidRPr="004F66AF" w:rsidRDefault="00E21EFE" w:rsidP="004564AF">
            <w:pPr>
              <w:jc w:val="both"/>
              <w:rPr>
                <w:rFonts w:ascii="Century Gothic" w:hAnsi="Century Gothic"/>
              </w:rPr>
            </w:pPr>
          </w:p>
        </w:tc>
        <w:tc>
          <w:tcPr>
            <w:tcW w:w="1431" w:type="dxa"/>
            <w:vMerge/>
            <w:shd w:val="clear" w:color="auto" w:fill="auto"/>
          </w:tcPr>
          <w:p w14:paraId="2EE06608" w14:textId="77777777" w:rsidR="00E21EFE" w:rsidRPr="004F66AF" w:rsidRDefault="00E21EFE" w:rsidP="004564AF">
            <w:pPr>
              <w:jc w:val="both"/>
              <w:rPr>
                <w:rFonts w:ascii="Century Gothic" w:hAnsi="Century Gothic"/>
              </w:rPr>
            </w:pPr>
          </w:p>
        </w:tc>
        <w:tc>
          <w:tcPr>
            <w:tcW w:w="2123" w:type="dxa"/>
            <w:shd w:val="clear" w:color="auto" w:fill="auto"/>
          </w:tcPr>
          <w:p w14:paraId="71B70E62" w14:textId="77777777" w:rsidR="00E21EFE" w:rsidRPr="004F66AF" w:rsidRDefault="00E21EFE" w:rsidP="004564AF">
            <w:pPr>
              <w:rPr>
                <w:rFonts w:ascii="Century Gothic" w:hAnsi="Century Gothic"/>
              </w:rPr>
            </w:pPr>
            <w:r w:rsidRPr="004F66AF">
              <w:rPr>
                <w:rFonts w:ascii="Century Gothic" w:hAnsi="Century Gothic"/>
              </w:rPr>
              <w:t>Hotel</w:t>
            </w:r>
          </w:p>
        </w:tc>
        <w:tc>
          <w:tcPr>
            <w:tcW w:w="1147" w:type="dxa"/>
          </w:tcPr>
          <w:p w14:paraId="16AFAF67" w14:textId="77777777" w:rsidR="00E21EFE" w:rsidRPr="004F66AF" w:rsidRDefault="00E21EFE" w:rsidP="004564AF">
            <w:pPr>
              <w:rPr>
                <w:rFonts w:ascii="Century Gothic" w:hAnsi="Century Gothic"/>
              </w:rPr>
            </w:pPr>
          </w:p>
        </w:tc>
      </w:tr>
      <w:tr w:rsidR="00E21EFE" w:rsidRPr="004F66AF" w14:paraId="5AFEC71C" w14:textId="77777777" w:rsidTr="00AB4AE6">
        <w:trPr>
          <w:trHeight w:val="250"/>
        </w:trPr>
        <w:tc>
          <w:tcPr>
            <w:tcW w:w="549" w:type="dxa"/>
            <w:vMerge/>
            <w:shd w:val="clear" w:color="auto" w:fill="auto"/>
          </w:tcPr>
          <w:p w14:paraId="3954444F" w14:textId="77777777" w:rsidR="00E21EFE" w:rsidRPr="004F66AF" w:rsidRDefault="00E21EFE" w:rsidP="004564AF">
            <w:pPr>
              <w:jc w:val="both"/>
              <w:rPr>
                <w:rFonts w:ascii="Century Gothic" w:hAnsi="Century Gothic"/>
              </w:rPr>
            </w:pPr>
          </w:p>
        </w:tc>
        <w:tc>
          <w:tcPr>
            <w:tcW w:w="4095" w:type="dxa"/>
            <w:vMerge/>
            <w:shd w:val="clear" w:color="auto" w:fill="auto"/>
          </w:tcPr>
          <w:p w14:paraId="70CD5C25" w14:textId="77777777" w:rsidR="00E21EFE" w:rsidRPr="004F66AF" w:rsidRDefault="00E21EFE" w:rsidP="004564AF">
            <w:pPr>
              <w:jc w:val="both"/>
              <w:rPr>
                <w:rFonts w:ascii="Century Gothic" w:hAnsi="Century Gothic"/>
              </w:rPr>
            </w:pPr>
          </w:p>
        </w:tc>
        <w:tc>
          <w:tcPr>
            <w:tcW w:w="1431" w:type="dxa"/>
            <w:vMerge w:val="restart"/>
            <w:shd w:val="clear" w:color="auto" w:fill="auto"/>
          </w:tcPr>
          <w:p w14:paraId="1154E24B" w14:textId="77777777" w:rsidR="00E21EFE" w:rsidRPr="004F66AF" w:rsidRDefault="00E21EFE" w:rsidP="004564AF">
            <w:pPr>
              <w:jc w:val="both"/>
              <w:rPr>
                <w:rFonts w:ascii="Century Gothic" w:hAnsi="Century Gothic"/>
              </w:rPr>
            </w:pPr>
            <w:r w:rsidRPr="004F66AF">
              <w:rPr>
                <w:rFonts w:ascii="Century Gothic" w:hAnsi="Century Gothic"/>
              </w:rPr>
              <w:t>Industri</w:t>
            </w:r>
          </w:p>
          <w:p w14:paraId="007A0BA0" w14:textId="77777777" w:rsidR="00E21EFE" w:rsidRPr="004F66AF" w:rsidRDefault="00E21EFE" w:rsidP="004564AF">
            <w:pPr>
              <w:jc w:val="both"/>
              <w:rPr>
                <w:rFonts w:ascii="Century Gothic" w:hAnsi="Century Gothic"/>
              </w:rPr>
            </w:pPr>
          </w:p>
        </w:tc>
        <w:tc>
          <w:tcPr>
            <w:tcW w:w="2123" w:type="dxa"/>
            <w:shd w:val="clear" w:color="auto" w:fill="auto"/>
          </w:tcPr>
          <w:p w14:paraId="651CAB53" w14:textId="77777777" w:rsidR="00E21EFE" w:rsidRPr="004F66AF" w:rsidRDefault="00E21EFE" w:rsidP="004564AF">
            <w:pPr>
              <w:rPr>
                <w:rFonts w:ascii="Century Gothic" w:hAnsi="Century Gothic"/>
              </w:rPr>
            </w:pPr>
            <w:r w:rsidRPr="004F66AF">
              <w:rPr>
                <w:rFonts w:ascii="Century Gothic" w:hAnsi="Century Gothic"/>
              </w:rPr>
              <w:t>Rekreasi Komersil</w:t>
            </w:r>
          </w:p>
        </w:tc>
        <w:tc>
          <w:tcPr>
            <w:tcW w:w="1147" w:type="dxa"/>
          </w:tcPr>
          <w:p w14:paraId="17E583D2" w14:textId="77777777" w:rsidR="00E21EFE" w:rsidRPr="004F66AF" w:rsidRDefault="00E21EFE" w:rsidP="004564AF">
            <w:pPr>
              <w:rPr>
                <w:rFonts w:ascii="Century Gothic" w:hAnsi="Century Gothic"/>
              </w:rPr>
            </w:pPr>
          </w:p>
        </w:tc>
      </w:tr>
      <w:tr w:rsidR="00E21EFE" w:rsidRPr="004F66AF" w14:paraId="410D9070" w14:textId="77777777" w:rsidTr="00AB4AE6">
        <w:trPr>
          <w:trHeight w:val="225"/>
        </w:trPr>
        <w:tc>
          <w:tcPr>
            <w:tcW w:w="549" w:type="dxa"/>
            <w:vMerge/>
            <w:shd w:val="clear" w:color="auto" w:fill="auto"/>
          </w:tcPr>
          <w:p w14:paraId="7B29635F" w14:textId="77777777" w:rsidR="00E21EFE" w:rsidRPr="004F66AF" w:rsidRDefault="00E21EFE" w:rsidP="004564AF">
            <w:pPr>
              <w:jc w:val="both"/>
              <w:rPr>
                <w:rFonts w:ascii="Century Gothic" w:hAnsi="Century Gothic"/>
              </w:rPr>
            </w:pPr>
          </w:p>
        </w:tc>
        <w:tc>
          <w:tcPr>
            <w:tcW w:w="4095" w:type="dxa"/>
            <w:vMerge/>
            <w:shd w:val="clear" w:color="auto" w:fill="auto"/>
          </w:tcPr>
          <w:p w14:paraId="7DD62A6B" w14:textId="77777777" w:rsidR="00E21EFE" w:rsidRPr="004F66AF" w:rsidRDefault="00E21EFE" w:rsidP="004564AF">
            <w:pPr>
              <w:jc w:val="both"/>
              <w:rPr>
                <w:rFonts w:ascii="Century Gothic" w:hAnsi="Century Gothic"/>
              </w:rPr>
            </w:pPr>
          </w:p>
        </w:tc>
        <w:tc>
          <w:tcPr>
            <w:tcW w:w="1431" w:type="dxa"/>
            <w:vMerge/>
            <w:shd w:val="clear" w:color="auto" w:fill="auto"/>
          </w:tcPr>
          <w:p w14:paraId="1C265544" w14:textId="77777777" w:rsidR="00E21EFE" w:rsidRPr="004F66AF" w:rsidRDefault="00E21EFE" w:rsidP="004564AF">
            <w:pPr>
              <w:jc w:val="both"/>
              <w:rPr>
                <w:rFonts w:ascii="Century Gothic" w:hAnsi="Century Gothic"/>
              </w:rPr>
            </w:pPr>
          </w:p>
        </w:tc>
        <w:tc>
          <w:tcPr>
            <w:tcW w:w="2123" w:type="dxa"/>
            <w:shd w:val="clear" w:color="auto" w:fill="auto"/>
          </w:tcPr>
          <w:p w14:paraId="05A1D811" w14:textId="77777777" w:rsidR="00E21EFE" w:rsidRPr="004F66AF" w:rsidRDefault="00E21EFE" w:rsidP="004564AF">
            <w:pPr>
              <w:rPr>
                <w:rFonts w:ascii="Century Gothic" w:hAnsi="Century Gothic"/>
              </w:rPr>
            </w:pPr>
            <w:r w:rsidRPr="004F66AF">
              <w:rPr>
                <w:rFonts w:ascii="Century Gothic" w:hAnsi="Century Gothic"/>
              </w:rPr>
              <w:t>Institusi</w:t>
            </w:r>
            <w:r w:rsidR="006D673D" w:rsidRPr="004F66AF">
              <w:rPr>
                <w:rFonts w:ascii="Century Gothic" w:hAnsi="Century Gothic"/>
              </w:rPr>
              <w:t xml:space="preserve"> Pendidikan</w:t>
            </w:r>
          </w:p>
        </w:tc>
        <w:tc>
          <w:tcPr>
            <w:tcW w:w="1147" w:type="dxa"/>
          </w:tcPr>
          <w:p w14:paraId="2CEAA6CB" w14:textId="77777777" w:rsidR="00E21EFE" w:rsidRPr="004F66AF" w:rsidRDefault="00E21EFE" w:rsidP="004564AF">
            <w:pPr>
              <w:rPr>
                <w:rFonts w:ascii="Century Gothic" w:hAnsi="Century Gothic"/>
              </w:rPr>
            </w:pPr>
          </w:p>
        </w:tc>
      </w:tr>
      <w:tr w:rsidR="00E21EFE" w:rsidRPr="004F66AF" w14:paraId="1196CB69" w14:textId="77777777" w:rsidTr="00AB4AE6">
        <w:trPr>
          <w:trHeight w:val="269"/>
        </w:trPr>
        <w:tc>
          <w:tcPr>
            <w:tcW w:w="549" w:type="dxa"/>
            <w:vMerge/>
            <w:shd w:val="clear" w:color="auto" w:fill="auto"/>
          </w:tcPr>
          <w:p w14:paraId="406AF899" w14:textId="77777777" w:rsidR="00E21EFE" w:rsidRPr="004F66AF" w:rsidRDefault="00E21EFE" w:rsidP="004564AF">
            <w:pPr>
              <w:jc w:val="both"/>
              <w:rPr>
                <w:rFonts w:ascii="Century Gothic" w:hAnsi="Century Gothic"/>
              </w:rPr>
            </w:pPr>
          </w:p>
        </w:tc>
        <w:tc>
          <w:tcPr>
            <w:tcW w:w="4095" w:type="dxa"/>
            <w:vMerge/>
            <w:shd w:val="clear" w:color="auto" w:fill="auto"/>
          </w:tcPr>
          <w:p w14:paraId="62CFCC3D" w14:textId="77777777" w:rsidR="00E21EFE" w:rsidRPr="004F66AF" w:rsidRDefault="00E21EFE" w:rsidP="004564AF">
            <w:pPr>
              <w:jc w:val="both"/>
              <w:rPr>
                <w:rFonts w:ascii="Century Gothic" w:hAnsi="Century Gothic"/>
              </w:rPr>
            </w:pPr>
          </w:p>
        </w:tc>
        <w:tc>
          <w:tcPr>
            <w:tcW w:w="1431" w:type="dxa"/>
            <w:vMerge/>
            <w:shd w:val="clear" w:color="auto" w:fill="auto"/>
          </w:tcPr>
          <w:p w14:paraId="58DB2503" w14:textId="77777777" w:rsidR="00E21EFE" w:rsidRPr="004F66AF" w:rsidRDefault="00E21EFE" w:rsidP="004564AF">
            <w:pPr>
              <w:jc w:val="both"/>
              <w:rPr>
                <w:rFonts w:ascii="Century Gothic" w:hAnsi="Century Gothic"/>
              </w:rPr>
            </w:pPr>
          </w:p>
        </w:tc>
        <w:tc>
          <w:tcPr>
            <w:tcW w:w="2123" w:type="dxa"/>
            <w:shd w:val="clear" w:color="auto" w:fill="auto"/>
          </w:tcPr>
          <w:p w14:paraId="6A27D0A9" w14:textId="77777777" w:rsidR="00E21EFE" w:rsidRPr="004F66AF" w:rsidRDefault="00E21EFE" w:rsidP="004564AF">
            <w:pPr>
              <w:rPr>
                <w:rFonts w:ascii="Century Gothic" w:hAnsi="Century Gothic"/>
              </w:rPr>
            </w:pPr>
            <w:r w:rsidRPr="004F66AF">
              <w:rPr>
                <w:rFonts w:ascii="Century Gothic" w:hAnsi="Century Gothic"/>
              </w:rPr>
              <w:t>Restoran</w:t>
            </w:r>
          </w:p>
        </w:tc>
        <w:tc>
          <w:tcPr>
            <w:tcW w:w="1147" w:type="dxa"/>
          </w:tcPr>
          <w:p w14:paraId="147CC4CE" w14:textId="77777777" w:rsidR="00E21EFE" w:rsidRPr="004F66AF" w:rsidRDefault="00E21EFE" w:rsidP="004564AF">
            <w:pPr>
              <w:rPr>
                <w:rFonts w:ascii="Century Gothic" w:hAnsi="Century Gothic"/>
              </w:rPr>
            </w:pPr>
          </w:p>
        </w:tc>
      </w:tr>
      <w:tr w:rsidR="00E21EFE" w:rsidRPr="004F66AF" w14:paraId="5DC0708F" w14:textId="77777777" w:rsidTr="00AB4AE6">
        <w:trPr>
          <w:trHeight w:val="280"/>
        </w:trPr>
        <w:tc>
          <w:tcPr>
            <w:tcW w:w="549" w:type="dxa"/>
            <w:vMerge w:val="restart"/>
            <w:shd w:val="clear" w:color="auto" w:fill="auto"/>
          </w:tcPr>
          <w:p w14:paraId="610633F0" w14:textId="77777777" w:rsidR="00E21EFE" w:rsidRPr="004F66AF" w:rsidRDefault="00E21EFE" w:rsidP="004564AF">
            <w:pPr>
              <w:jc w:val="both"/>
              <w:rPr>
                <w:rFonts w:ascii="Century Gothic" w:hAnsi="Century Gothic"/>
              </w:rPr>
            </w:pPr>
            <w:r w:rsidRPr="004F66AF">
              <w:rPr>
                <w:rFonts w:ascii="Century Gothic" w:hAnsi="Century Gothic"/>
              </w:rPr>
              <w:t>5.</w:t>
            </w:r>
          </w:p>
        </w:tc>
        <w:tc>
          <w:tcPr>
            <w:tcW w:w="4095" w:type="dxa"/>
            <w:vMerge w:val="restart"/>
            <w:shd w:val="clear" w:color="auto" w:fill="auto"/>
          </w:tcPr>
          <w:p w14:paraId="46037240" w14:textId="77777777" w:rsidR="00E21EFE" w:rsidRPr="004F66AF" w:rsidRDefault="00E21EFE" w:rsidP="004564AF">
            <w:pPr>
              <w:jc w:val="both"/>
              <w:rPr>
                <w:rFonts w:ascii="Century Gothic" w:hAnsi="Century Gothic"/>
              </w:rPr>
            </w:pPr>
            <w:r w:rsidRPr="004F66AF">
              <w:rPr>
                <w:rFonts w:ascii="Century Gothic" w:hAnsi="Century Gothic"/>
              </w:rPr>
              <w:t xml:space="preserve">Pengunaan bagi maksud lain suatu bangunan atau sebahagian daripanya yang pada asalnya dibina sebagai </w:t>
            </w:r>
            <w:r w:rsidRPr="004F66AF">
              <w:rPr>
                <w:rFonts w:ascii="Century Gothic" w:hAnsi="Century Gothic"/>
                <w:b/>
              </w:rPr>
              <w:t>rumah tempat tinggal</w:t>
            </w:r>
            <w:r w:rsidRPr="004F66AF">
              <w:rPr>
                <w:rFonts w:ascii="Century Gothic" w:hAnsi="Century Gothic"/>
              </w:rPr>
              <w:t>.</w:t>
            </w:r>
          </w:p>
        </w:tc>
        <w:tc>
          <w:tcPr>
            <w:tcW w:w="1431" w:type="dxa"/>
            <w:shd w:val="clear" w:color="auto" w:fill="D9D9D9"/>
          </w:tcPr>
          <w:p w14:paraId="0D42E8F4" w14:textId="77777777" w:rsidR="00E21EFE" w:rsidRPr="004F66AF" w:rsidRDefault="00E21EFE" w:rsidP="004564AF">
            <w:pPr>
              <w:jc w:val="center"/>
              <w:rPr>
                <w:rFonts w:ascii="Century Gothic" w:hAnsi="Century Gothic"/>
              </w:rPr>
            </w:pPr>
            <w:r w:rsidRPr="004F66AF">
              <w:rPr>
                <w:rFonts w:ascii="Century Gothic" w:hAnsi="Century Gothic"/>
              </w:rPr>
              <w:t>Daripada</w:t>
            </w:r>
          </w:p>
        </w:tc>
        <w:tc>
          <w:tcPr>
            <w:tcW w:w="2123" w:type="dxa"/>
            <w:shd w:val="clear" w:color="auto" w:fill="D9D9D9"/>
          </w:tcPr>
          <w:p w14:paraId="5AEF9B1A" w14:textId="77777777" w:rsidR="00E21EFE" w:rsidRPr="004F66AF" w:rsidRDefault="00E21EFE" w:rsidP="004564AF">
            <w:pPr>
              <w:jc w:val="center"/>
              <w:rPr>
                <w:rFonts w:ascii="Century Gothic" w:hAnsi="Century Gothic"/>
              </w:rPr>
            </w:pPr>
            <w:r w:rsidRPr="004F66AF">
              <w:rPr>
                <w:rFonts w:ascii="Century Gothic" w:hAnsi="Century Gothic"/>
              </w:rPr>
              <w:t>Kepada</w:t>
            </w:r>
          </w:p>
        </w:tc>
        <w:tc>
          <w:tcPr>
            <w:tcW w:w="1147" w:type="dxa"/>
            <w:shd w:val="clear" w:color="auto" w:fill="D9D9D9"/>
          </w:tcPr>
          <w:p w14:paraId="351E12B5" w14:textId="77777777" w:rsidR="00E21EFE" w:rsidRPr="004F66AF" w:rsidRDefault="00E21EFE" w:rsidP="004564AF">
            <w:pPr>
              <w:jc w:val="center"/>
              <w:rPr>
                <w:rFonts w:ascii="Century Gothic" w:hAnsi="Century Gothic"/>
              </w:rPr>
            </w:pPr>
          </w:p>
        </w:tc>
      </w:tr>
      <w:tr w:rsidR="00E21EFE" w:rsidRPr="004F66AF" w14:paraId="1DC94E69" w14:textId="77777777" w:rsidTr="00AB4AE6">
        <w:trPr>
          <w:trHeight w:val="250"/>
        </w:trPr>
        <w:tc>
          <w:tcPr>
            <w:tcW w:w="549" w:type="dxa"/>
            <w:vMerge/>
            <w:shd w:val="clear" w:color="auto" w:fill="auto"/>
          </w:tcPr>
          <w:p w14:paraId="3AAB10BD" w14:textId="77777777" w:rsidR="00E21EFE" w:rsidRPr="004F66AF" w:rsidRDefault="00E21EFE" w:rsidP="004564AF">
            <w:pPr>
              <w:jc w:val="both"/>
              <w:rPr>
                <w:rFonts w:ascii="Century Gothic" w:hAnsi="Century Gothic"/>
              </w:rPr>
            </w:pPr>
          </w:p>
        </w:tc>
        <w:tc>
          <w:tcPr>
            <w:tcW w:w="4095" w:type="dxa"/>
            <w:vMerge/>
            <w:shd w:val="clear" w:color="auto" w:fill="auto"/>
          </w:tcPr>
          <w:p w14:paraId="4FAE06FD" w14:textId="77777777" w:rsidR="00E21EFE" w:rsidRPr="004F66AF" w:rsidRDefault="00E21EFE" w:rsidP="004564AF">
            <w:pPr>
              <w:jc w:val="both"/>
              <w:rPr>
                <w:rFonts w:ascii="Century Gothic" w:hAnsi="Century Gothic"/>
              </w:rPr>
            </w:pPr>
          </w:p>
        </w:tc>
        <w:tc>
          <w:tcPr>
            <w:tcW w:w="1431" w:type="dxa"/>
            <w:vMerge w:val="restart"/>
            <w:shd w:val="clear" w:color="auto" w:fill="auto"/>
          </w:tcPr>
          <w:p w14:paraId="624EFA10" w14:textId="77777777" w:rsidR="00E21EFE" w:rsidRPr="004F66AF" w:rsidRDefault="00E21EFE" w:rsidP="004564AF">
            <w:pPr>
              <w:contextualSpacing/>
              <w:rPr>
                <w:rFonts w:ascii="Century Gothic" w:hAnsi="Century Gothic"/>
              </w:rPr>
            </w:pPr>
            <w:r w:rsidRPr="004F66AF">
              <w:rPr>
                <w:rFonts w:ascii="Century Gothic" w:hAnsi="Century Gothic"/>
              </w:rPr>
              <w:t>Rumah Teres/ Rumah KLuster</w:t>
            </w:r>
          </w:p>
          <w:p w14:paraId="0ADC3612" w14:textId="77777777" w:rsidR="00E21EFE" w:rsidRPr="004F66AF" w:rsidRDefault="00E21EFE" w:rsidP="004564AF">
            <w:pPr>
              <w:contextualSpacing/>
              <w:rPr>
                <w:rFonts w:ascii="Century Gothic" w:hAnsi="Century Gothic"/>
              </w:rPr>
            </w:pPr>
            <w:r w:rsidRPr="004F66AF">
              <w:rPr>
                <w:rFonts w:ascii="Century Gothic" w:hAnsi="Century Gothic"/>
              </w:rPr>
              <w:t>(Lot tepi sahaja)</w:t>
            </w:r>
          </w:p>
        </w:tc>
        <w:tc>
          <w:tcPr>
            <w:tcW w:w="2123" w:type="dxa"/>
            <w:shd w:val="clear" w:color="auto" w:fill="auto"/>
          </w:tcPr>
          <w:p w14:paraId="3D13067D" w14:textId="77777777" w:rsidR="00E21EFE" w:rsidRPr="004F66AF" w:rsidRDefault="00E21EFE" w:rsidP="004564AF">
            <w:pPr>
              <w:rPr>
                <w:rFonts w:ascii="Century Gothic" w:hAnsi="Century Gothic"/>
              </w:rPr>
            </w:pPr>
            <w:r w:rsidRPr="004F66AF">
              <w:rPr>
                <w:rFonts w:ascii="Century Gothic" w:hAnsi="Century Gothic"/>
              </w:rPr>
              <w:t>Tadika</w:t>
            </w:r>
          </w:p>
        </w:tc>
        <w:tc>
          <w:tcPr>
            <w:tcW w:w="1147" w:type="dxa"/>
          </w:tcPr>
          <w:p w14:paraId="1DECBADC" w14:textId="77777777" w:rsidR="00E21EFE" w:rsidRPr="004F66AF" w:rsidRDefault="00E21EFE" w:rsidP="004564AF">
            <w:pPr>
              <w:rPr>
                <w:rFonts w:ascii="Century Gothic" w:hAnsi="Century Gothic"/>
              </w:rPr>
            </w:pPr>
          </w:p>
        </w:tc>
      </w:tr>
      <w:tr w:rsidR="00E21EFE" w:rsidRPr="004F66AF" w14:paraId="67C70A02" w14:textId="77777777" w:rsidTr="00AB4AE6">
        <w:trPr>
          <w:trHeight w:val="223"/>
        </w:trPr>
        <w:tc>
          <w:tcPr>
            <w:tcW w:w="549" w:type="dxa"/>
            <w:vMerge/>
            <w:shd w:val="clear" w:color="auto" w:fill="auto"/>
          </w:tcPr>
          <w:p w14:paraId="4ED1C65E" w14:textId="77777777" w:rsidR="00E21EFE" w:rsidRPr="004F66AF" w:rsidRDefault="00E21EFE" w:rsidP="004564AF">
            <w:pPr>
              <w:jc w:val="both"/>
              <w:rPr>
                <w:rFonts w:ascii="Century Gothic" w:hAnsi="Century Gothic"/>
              </w:rPr>
            </w:pPr>
          </w:p>
        </w:tc>
        <w:tc>
          <w:tcPr>
            <w:tcW w:w="4095" w:type="dxa"/>
            <w:vMerge/>
            <w:shd w:val="clear" w:color="auto" w:fill="auto"/>
          </w:tcPr>
          <w:p w14:paraId="60B3F523" w14:textId="77777777" w:rsidR="00E21EFE" w:rsidRPr="004F66AF" w:rsidRDefault="00E21EFE" w:rsidP="004564AF">
            <w:pPr>
              <w:jc w:val="both"/>
              <w:rPr>
                <w:rFonts w:ascii="Century Gothic" w:hAnsi="Century Gothic"/>
              </w:rPr>
            </w:pPr>
          </w:p>
        </w:tc>
        <w:tc>
          <w:tcPr>
            <w:tcW w:w="1431" w:type="dxa"/>
            <w:vMerge/>
            <w:shd w:val="clear" w:color="auto" w:fill="auto"/>
          </w:tcPr>
          <w:p w14:paraId="72D03C9E" w14:textId="77777777" w:rsidR="00E21EFE" w:rsidRPr="004F66AF" w:rsidRDefault="00E21EFE" w:rsidP="004564AF">
            <w:pPr>
              <w:contextualSpacing/>
              <w:rPr>
                <w:rFonts w:ascii="Century Gothic" w:hAnsi="Century Gothic"/>
              </w:rPr>
            </w:pPr>
          </w:p>
        </w:tc>
        <w:tc>
          <w:tcPr>
            <w:tcW w:w="2123" w:type="dxa"/>
            <w:shd w:val="clear" w:color="auto" w:fill="auto"/>
          </w:tcPr>
          <w:p w14:paraId="39B271BC" w14:textId="77777777" w:rsidR="00E21EFE" w:rsidRPr="004F66AF" w:rsidRDefault="00E21EFE" w:rsidP="004564AF">
            <w:pPr>
              <w:rPr>
                <w:rFonts w:ascii="Century Gothic" w:hAnsi="Century Gothic"/>
              </w:rPr>
            </w:pPr>
            <w:r w:rsidRPr="004F66AF">
              <w:rPr>
                <w:rFonts w:ascii="Century Gothic" w:hAnsi="Century Gothic"/>
              </w:rPr>
              <w:t>Taska</w:t>
            </w:r>
          </w:p>
        </w:tc>
        <w:tc>
          <w:tcPr>
            <w:tcW w:w="1147" w:type="dxa"/>
          </w:tcPr>
          <w:p w14:paraId="0DC2085A" w14:textId="77777777" w:rsidR="00E21EFE" w:rsidRPr="004F66AF" w:rsidRDefault="00E21EFE" w:rsidP="004564AF">
            <w:pPr>
              <w:rPr>
                <w:rFonts w:ascii="Century Gothic" w:hAnsi="Century Gothic"/>
              </w:rPr>
            </w:pPr>
          </w:p>
        </w:tc>
      </w:tr>
      <w:tr w:rsidR="00E21EFE" w:rsidRPr="004F66AF" w14:paraId="52780717" w14:textId="77777777" w:rsidTr="00AB4AE6">
        <w:trPr>
          <w:trHeight w:val="300"/>
        </w:trPr>
        <w:tc>
          <w:tcPr>
            <w:tcW w:w="549" w:type="dxa"/>
            <w:vMerge/>
            <w:shd w:val="clear" w:color="auto" w:fill="auto"/>
          </w:tcPr>
          <w:p w14:paraId="59D7DA19" w14:textId="77777777" w:rsidR="00E21EFE" w:rsidRPr="004F66AF" w:rsidRDefault="00E21EFE" w:rsidP="004564AF">
            <w:pPr>
              <w:jc w:val="both"/>
              <w:rPr>
                <w:rFonts w:ascii="Century Gothic" w:hAnsi="Century Gothic"/>
              </w:rPr>
            </w:pPr>
          </w:p>
        </w:tc>
        <w:tc>
          <w:tcPr>
            <w:tcW w:w="4095" w:type="dxa"/>
            <w:vMerge/>
            <w:shd w:val="clear" w:color="auto" w:fill="auto"/>
          </w:tcPr>
          <w:p w14:paraId="48D6D616" w14:textId="77777777" w:rsidR="00E21EFE" w:rsidRPr="004F66AF" w:rsidRDefault="00E21EFE" w:rsidP="004564AF">
            <w:pPr>
              <w:jc w:val="both"/>
              <w:rPr>
                <w:rFonts w:ascii="Century Gothic" w:hAnsi="Century Gothic"/>
              </w:rPr>
            </w:pPr>
          </w:p>
        </w:tc>
        <w:tc>
          <w:tcPr>
            <w:tcW w:w="1431" w:type="dxa"/>
            <w:vMerge/>
            <w:shd w:val="clear" w:color="auto" w:fill="auto"/>
          </w:tcPr>
          <w:p w14:paraId="74DFDE22" w14:textId="77777777" w:rsidR="00E21EFE" w:rsidRPr="004F66AF" w:rsidRDefault="00E21EFE" w:rsidP="004564AF">
            <w:pPr>
              <w:contextualSpacing/>
              <w:rPr>
                <w:rFonts w:ascii="Century Gothic" w:hAnsi="Century Gothic"/>
              </w:rPr>
            </w:pPr>
          </w:p>
        </w:tc>
        <w:tc>
          <w:tcPr>
            <w:tcW w:w="2123" w:type="dxa"/>
            <w:shd w:val="clear" w:color="auto" w:fill="auto"/>
          </w:tcPr>
          <w:p w14:paraId="4B59BDE1" w14:textId="77777777" w:rsidR="00E21EFE" w:rsidRPr="004F66AF" w:rsidRDefault="00E21EFE" w:rsidP="004564AF">
            <w:pPr>
              <w:rPr>
                <w:rFonts w:ascii="Century Gothic" w:hAnsi="Century Gothic"/>
              </w:rPr>
            </w:pPr>
            <w:r w:rsidRPr="004F66AF">
              <w:rPr>
                <w:rFonts w:ascii="Century Gothic" w:hAnsi="Century Gothic"/>
              </w:rPr>
              <w:t>Pusat Jagaan:-</w:t>
            </w:r>
          </w:p>
        </w:tc>
        <w:tc>
          <w:tcPr>
            <w:tcW w:w="1147" w:type="dxa"/>
          </w:tcPr>
          <w:p w14:paraId="4CD64092" w14:textId="77777777" w:rsidR="00E21EFE" w:rsidRPr="004F66AF" w:rsidRDefault="00E21EFE" w:rsidP="004564AF">
            <w:pPr>
              <w:rPr>
                <w:rFonts w:ascii="Century Gothic" w:hAnsi="Century Gothic"/>
              </w:rPr>
            </w:pPr>
          </w:p>
        </w:tc>
      </w:tr>
      <w:tr w:rsidR="00E21EFE" w:rsidRPr="004F66AF" w14:paraId="24C31B4A" w14:textId="77777777" w:rsidTr="00AB4AE6">
        <w:trPr>
          <w:trHeight w:val="173"/>
        </w:trPr>
        <w:tc>
          <w:tcPr>
            <w:tcW w:w="549" w:type="dxa"/>
            <w:vMerge/>
            <w:shd w:val="clear" w:color="auto" w:fill="auto"/>
          </w:tcPr>
          <w:p w14:paraId="61B4E654" w14:textId="77777777" w:rsidR="00E21EFE" w:rsidRPr="004F66AF" w:rsidRDefault="00E21EFE" w:rsidP="004564AF">
            <w:pPr>
              <w:jc w:val="both"/>
              <w:rPr>
                <w:rFonts w:ascii="Century Gothic" w:hAnsi="Century Gothic"/>
              </w:rPr>
            </w:pPr>
          </w:p>
        </w:tc>
        <w:tc>
          <w:tcPr>
            <w:tcW w:w="4095" w:type="dxa"/>
            <w:vMerge/>
            <w:shd w:val="clear" w:color="auto" w:fill="auto"/>
          </w:tcPr>
          <w:p w14:paraId="73F510B6" w14:textId="77777777" w:rsidR="00E21EFE" w:rsidRPr="004F66AF" w:rsidRDefault="00E21EFE" w:rsidP="004564AF">
            <w:pPr>
              <w:jc w:val="both"/>
              <w:rPr>
                <w:rFonts w:ascii="Century Gothic" w:hAnsi="Century Gothic"/>
              </w:rPr>
            </w:pPr>
          </w:p>
        </w:tc>
        <w:tc>
          <w:tcPr>
            <w:tcW w:w="1431" w:type="dxa"/>
            <w:vMerge/>
            <w:shd w:val="clear" w:color="auto" w:fill="auto"/>
          </w:tcPr>
          <w:p w14:paraId="1B8EFB0C" w14:textId="77777777" w:rsidR="00E21EFE" w:rsidRPr="004F66AF" w:rsidRDefault="00E21EFE" w:rsidP="004564AF">
            <w:pPr>
              <w:contextualSpacing/>
              <w:rPr>
                <w:rFonts w:ascii="Century Gothic" w:hAnsi="Century Gothic"/>
              </w:rPr>
            </w:pPr>
          </w:p>
        </w:tc>
        <w:tc>
          <w:tcPr>
            <w:tcW w:w="2123" w:type="dxa"/>
            <w:shd w:val="clear" w:color="auto" w:fill="auto"/>
          </w:tcPr>
          <w:p w14:paraId="5741C89C" w14:textId="77777777" w:rsidR="00E21EFE" w:rsidRPr="004F66AF" w:rsidRDefault="00E21EFE" w:rsidP="00B50EC5">
            <w:pPr>
              <w:numPr>
                <w:ilvl w:val="0"/>
                <w:numId w:val="21"/>
              </w:numPr>
              <w:ind w:left="244" w:hanging="244"/>
              <w:rPr>
                <w:rFonts w:ascii="Century Gothic" w:hAnsi="Century Gothic"/>
              </w:rPr>
            </w:pPr>
            <w:r w:rsidRPr="004F66AF">
              <w:rPr>
                <w:rFonts w:ascii="Century Gothic" w:hAnsi="Century Gothic"/>
              </w:rPr>
              <w:t>Kanak-Kanak</w:t>
            </w:r>
          </w:p>
        </w:tc>
        <w:tc>
          <w:tcPr>
            <w:tcW w:w="1147" w:type="dxa"/>
          </w:tcPr>
          <w:p w14:paraId="11B9ECEE" w14:textId="77777777" w:rsidR="00E21EFE" w:rsidRPr="004F66AF" w:rsidRDefault="00E21EFE" w:rsidP="004564AF">
            <w:pPr>
              <w:rPr>
                <w:rFonts w:ascii="Century Gothic" w:hAnsi="Century Gothic"/>
              </w:rPr>
            </w:pPr>
          </w:p>
        </w:tc>
      </w:tr>
      <w:tr w:rsidR="00E21EFE" w:rsidRPr="004F66AF" w14:paraId="2C6563AB" w14:textId="77777777" w:rsidTr="00AB4AE6">
        <w:trPr>
          <w:trHeight w:val="313"/>
        </w:trPr>
        <w:tc>
          <w:tcPr>
            <w:tcW w:w="549" w:type="dxa"/>
            <w:vMerge/>
            <w:shd w:val="clear" w:color="auto" w:fill="auto"/>
          </w:tcPr>
          <w:p w14:paraId="6BFA9B87" w14:textId="77777777" w:rsidR="00E21EFE" w:rsidRPr="004F66AF" w:rsidRDefault="00E21EFE" w:rsidP="004564AF">
            <w:pPr>
              <w:jc w:val="both"/>
              <w:rPr>
                <w:rFonts w:ascii="Century Gothic" w:hAnsi="Century Gothic"/>
              </w:rPr>
            </w:pPr>
          </w:p>
        </w:tc>
        <w:tc>
          <w:tcPr>
            <w:tcW w:w="4095" w:type="dxa"/>
            <w:vMerge/>
            <w:shd w:val="clear" w:color="auto" w:fill="auto"/>
          </w:tcPr>
          <w:p w14:paraId="082D8C59" w14:textId="77777777" w:rsidR="00E21EFE" w:rsidRPr="004F66AF" w:rsidRDefault="00E21EFE" w:rsidP="004564AF">
            <w:pPr>
              <w:jc w:val="both"/>
              <w:rPr>
                <w:rFonts w:ascii="Century Gothic" w:hAnsi="Century Gothic"/>
              </w:rPr>
            </w:pPr>
          </w:p>
        </w:tc>
        <w:tc>
          <w:tcPr>
            <w:tcW w:w="1431" w:type="dxa"/>
            <w:vMerge/>
            <w:shd w:val="clear" w:color="auto" w:fill="auto"/>
          </w:tcPr>
          <w:p w14:paraId="566DE103" w14:textId="77777777" w:rsidR="00E21EFE" w:rsidRPr="004F66AF" w:rsidRDefault="00E21EFE" w:rsidP="004564AF">
            <w:pPr>
              <w:contextualSpacing/>
              <w:rPr>
                <w:rFonts w:ascii="Century Gothic" w:hAnsi="Century Gothic"/>
              </w:rPr>
            </w:pPr>
          </w:p>
        </w:tc>
        <w:tc>
          <w:tcPr>
            <w:tcW w:w="2123" w:type="dxa"/>
            <w:shd w:val="clear" w:color="auto" w:fill="auto"/>
          </w:tcPr>
          <w:p w14:paraId="505E1026" w14:textId="77777777" w:rsidR="00E21EFE" w:rsidRPr="004F66AF" w:rsidRDefault="00E21EFE" w:rsidP="00B50EC5">
            <w:pPr>
              <w:numPr>
                <w:ilvl w:val="0"/>
                <w:numId w:val="21"/>
              </w:numPr>
              <w:ind w:left="244" w:hanging="244"/>
              <w:rPr>
                <w:rFonts w:ascii="Century Gothic" w:hAnsi="Century Gothic"/>
              </w:rPr>
            </w:pPr>
            <w:r w:rsidRPr="004F66AF">
              <w:rPr>
                <w:rFonts w:ascii="Century Gothic" w:hAnsi="Century Gothic"/>
              </w:rPr>
              <w:t>Warga Emas</w:t>
            </w:r>
          </w:p>
        </w:tc>
        <w:tc>
          <w:tcPr>
            <w:tcW w:w="1147" w:type="dxa"/>
          </w:tcPr>
          <w:p w14:paraId="439E5666" w14:textId="77777777" w:rsidR="00E21EFE" w:rsidRPr="004F66AF" w:rsidRDefault="00E21EFE" w:rsidP="004564AF">
            <w:pPr>
              <w:rPr>
                <w:rFonts w:ascii="Century Gothic" w:hAnsi="Century Gothic"/>
              </w:rPr>
            </w:pPr>
          </w:p>
        </w:tc>
      </w:tr>
      <w:tr w:rsidR="00E21EFE" w:rsidRPr="004F66AF" w14:paraId="7D6C5452" w14:textId="77777777" w:rsidTr="00AB4AE6">
        <w:trPr>
          <w:trHeight w:val="287"/>
        </w:trPr>
        <w:tc>
          <w:tcPr>
            <w:tcW w:w="549" w:type="dxa"/>
            <w:vMerge/>
            <w:shd w:val="clear" w:color="auto" w:fill="auto"/>
          </w:tcPr>
          <w:p w14:paraId="48AD5E14" w14:textId="77777777" w:rsidR="00E21EFE" w:rsidRPr="004F66AF" w:rsidRDefault="00E21EFE" w:rsidP="004564AF">
            <w:pPr>
              <w:jc w:val="both"/>
              <w:rPr>
                <w:rFonts w:ascii="Century Gothic" w:hAnsi="Century Gothic"/>
              </w:rPr>
            </w:pPr>
          </w:p>
        </w:tc>
        <w:tc>
          <w:tcPr>
            <w:tcW w:w="4095" w:type="dxa"/>
            <w:vMerge/>
            <w:shd w:val="clear" w:color="auto" w:fill="auto"/>
          </w:tcPr>
          <w:p w14:paraId="3DFEFFA1" w14:textId="77777777" w:rsidR="00E21EFE" w:rsidRPr="004F66AF" w:rsidRDefault="00E21EFE" w:rsidP="004564AF">
            <w:pPr>
              <w:jc w:val="both"/>
              <w:rPr>
                <w:rFonts w:ascii="Century Gothic" w:hAnsi="Century Gothic"/>
              </w:rPr>
            </w:pPr>
          </w:p>
        </w:tc>
        <w:tc>
          <w:tcPr>
            <w:tcW w:w="1431" w:type="dxa"/>
            <w:vMerge/>
            <w:shd w:val="clear" w:color="auto" w:fill="auto"/>
          </w:tcPr>
          <w:p w14:paraId="7AA19F92" w14:textId="77777777" w:rsidR="00E21EFE" w:rsidRPr="004F66AF" w:rsidRDefault="00E21EFE" w:rsidP="004564AF">
            <w:pPr>
              <w:contextualSpacing/>
              <w:rPr>
                <w:rFonts w:ascii="Century Gothic" w:hAnsi="Century Gothic"/>
              </w:rPr>
            </w:pPr>
          </w:p>
        </w:tc>
        <w:tc>
          <w:tcPr>
            <w:tcW w:w="2123" w:type="dxa"/>
            <w:shd w:val="clear" w:color="auto" w:fill="auto"/>
          </w:tcPr>
          <w:p w14:paraId="2573AD4F" w14:textId="77777777" w:rsidR="00E21EFE" w:rsidRPr="004F66AF" w:rsidRDefault="00E21EFE" w:rsidP="00B50EC5">
            <w:pPr>
              <w:numPr>
                <w:ilvl w:val="0"/>
                <w:numId w:val="21"/>
              </w:numPr>
              <w:ind w:left="244" w:hanging="244"/>
              <w:rPr>
                <w:rFonts w:ascii="Century Gothic" w:hAnsi="Century Gothic"/>
              </w:rPr>
            </w:pPr>
            <w:r w:rsidRPr="004F66AF">
              <w:rPr>
                <w:rFonts w:ascii="Century Gothic" w:hAnsi="Century Gothic"/>
              </w:rPr>
              <w:t>OKU</w:t>
            </w:r>
          </w:p>
        </w:tc>
        <w:tc>
          <w:tcPr>
            <w:tcW w:w="1147" w:type="dxa"/>
          </w:tcPr>
          <w:p w14:paraId="61CC808C" w14:textId="77777777" w:rsidR="00E21EFE" w:rsidRPr="004F66AF" w:rsidRDefault="00E21EFE" w:rsidP="004564AF">
            <w:pPr>
              <w:rPr>
                <w:rFonts w:ascii="Century Gothic" w:hAnsi="Century Gothic"/>
              </w:rPr>
            </w:pPr>
          </w:p>
        </w:tc>
      </w:tr>
      <w:tr w:rsidR="00E21EFE" w:rsidRPr="004F66AF" w14:paraId="678E3F61" w14:textId="77777777" w:rsidTr="00AB4AE6">
        <w:trPr>
          <w:trHeight w:val="237"/>
        </w:trPr>
        <w:tc>
          <w:tcPr>
            <w:tcW w:w="549" w:type="dxa"/>
            <w:vMerge/>
            <w:shd w:val="clear" w:color="auto" w:fill="auto"/>
          </w:tcPr>
          <w:p w14:paraId="3FEBC959" w14:textId="77777777" w:rsidR="00E21EFE" w:rsidRPr="004F66AF" w:rsidRDefault="00E21EFE" w:rsidP="004564AF">
            <w:pPr>
              <w:jc w:val="both"/>
              <w:rPr>
                <w:rFonts w:ascii="Century Gothic" w:hAnsi="Century Gothic"/>
              </w:rPr>
            </w:pPr>
          </w:p>
        </w:tc>
        <w:tc>
          <w:tcPr>
            <w:tcW w:w="4095" w:type="dxa"/>
            <w:vMerge/>
            <w:shd w:val="clear" w:color="auto" w:fill="auto"/>
          </w:tcPr>
          <w:p w14:paraId="5398230A" w14:textId="77777777" w:rsidR="00E21EFE" w:rsidRPr="004F66AF" w:rsidRDefault="00E21EFE" w:rsidP="004564AF">
            <w:pPr>
              <w:jc w:val="both"/>
              <w:rPr>
                <w:rFonts w:ascii="Century Gothic" w:hAnsi="Century Gothic"/>
              </w:rPr>
            </w:pPr>
          </w:p>
        </w:tc>
        <w:tc>
          <w:tcPr>
            <w:tcW w:w="1431" w:type="dxa"/>
            <w:vMerge w:val="restart"/>
            <w:shd w:val="clear" w:color="auto" w:fill="auto"/>
          </w:tcPr>
          <w:p w14:paraId="0E8509F5" w14:textId="77777777" w:rsidR="00E21EFE" w:rsidRPr="004F66AF" w:rsidRDefault="00E21EFE" w:rsidP="004564AF">
            <w:pPr>
              <w:contextualSpacing/>
              <w:rPr>
                <w:rFonts w:ascii="Century Gothic" w:hAnsi="Century Gothic" w:cs="Arial"/>
              </w:rPr>
            </w:pPr>
            <w:r w:rsidRPr="004F66AF">
              <w:rPr>
                <w:rFonts w:ascii="Century Gothic" w:hAnsi="Century Gothic" w:cs="Arial"/>
              </w:rPr>
              <w:t>Rumah Sesebuah</w:t>
            </w:r>
          </w:p>
          <w:p w14:paraId="20DBAEE2" w14:textId="77777777" w:rsidR="00E21EFE" w:rsidRPr="004F66AF" w:rsidRDefault="00E21EFE" w:rsidP="004564AF">
            <w:pPr>
              <w:contextualSpacing/>
              <w:rPr>
                <w:rFonts w:ascii="Century Gothic" w:hAnsi="Century Gothic" w:cs="Arial"/>
              </w:rPr>
            </w:pPr>
            <w:r w:rsidRPr="004F66AF">
              <w:rPr>
                <w:rFonts w:ascii="Century Gothic" w:hAnsi="Century Gothic" w:cs="Arial"/>
              </w:rPr>
              <w:t>Rumah Berkembar</w:t>
            </w:r>
          </w:p>
        </w:tc>
        <w:tc>
          <w:tcPr>
            <w:tcW w:w="2123" w:type="dxa"/>
            <w:shd w:val="clear" w:color="auto" w:fill="auto"/>
          </w:tcPr>
          <w:p w14:paraId="26D0D464" w14:textId="77777777" w:rsidR="00E21EFE" w:rsidRPr="004F66AF" w:rsidRDefault="00E21EFE" w:rsidP="004564AF">
            <w:pPr>
              <w:rPr>
                <w:rFonts w:ascii="Century Gothic" w:hAnsi="Century Gothic"/>
              </w:rPr>
            </w:pPr>
            <w:r w:rsidRPr="004F66AF">
              <w:rPr>
                <w:rFonts w:ascii="Century Gothic" w:hAnsi="Century Gothic"/>
              </w:rPr>
              <w:t>Tadika</w:t>
            </w:r>
          </w:p>
        </w:tc>
        <w:tc>
          <w:tcPr>
            <w:tcW w:w="1147" w:type="dxa"/>
          </w:tcPr>
          <w:p w14:paraId="3470D453" w14:textId="77777777" w:rsidR="00E21EFE" w:rsidRPr="004F66AF" w:rsidRDefault="00E21EFE" w:rsidP="004564AF">
            <w:pPr>
              <w:rPr>
                <w:rFonts w:ascii="Century Gothic" w:hAnsi="Century Gothic"/>
              </w:rPr>
            </w:pPr>
          </w:p>
        </w:tc>
      </w:tr>
      <w:tr w:rsidR="00E21EFE" w:rsidRPr="004F66AF" w14:paraId="143EA802" w14:textId="77777777" w:rsidTr="00AB4AE6">
        <w:trPr>
          <w:trHeight w:val="238"/>
        </w:trPr>
        <w:tc>
          <w:tcPr>
            <w:tcW w:w="549" w:type="dxa"/>
            <w:vMerge/>
            <w:shd w:val="clear" w:color="auto" w:fill="auto"/>
          </w:tcPr>
          <w:p w14:paraId="5722542A" w14:textId="77777777" w:rsidR="00E21EFE" w:rsidRPr="004F66AF" w:rsidRDefault="00E21EFE" w:rsidP="004564AF">
            <w:pPr>
              <w:jc w:val="both"/>
              <w:rPr>
                <w:rFonts w:ascii="Century Gothic" w:hAnsi="Century Gothic"/>
              </w:rPr>
            </w:pPr>
          </w:p>
        </w:tc>
        <w:tc>
          <w:tcPr>
            <w:tcW w:w="4095" w:type="dxa"/>
            <w:vMerge/>
            <w:shd w:val="clear" w:color="auto" w:fill="auto"/>
          </w:tcPr>
          <w:p w14:paraId="5B03A69F" w14:textId="77777777" w:rsidR="00E21EFE" w:rsidRPr="004F66AF" w:rsidRDefault="00E21EFE" w:rsidP="004564AF">
            <w:pPr>
              <w:jc w:val="both"/>
              <w:rPr>
                <w:rFonts w:ascii="Century Gothic" w:hAnsi="Century Gothic"/>
              </w:rPr>
            </w:pPr>
          </w:p>
        </w:tc>
        <w:tc>
          <w:tcPr>
            <w:tcW w:w="1431" w:type="dxa"/>
            <w:vMerge/>
            <w:shd w:val="clear" w:color="auto" w:fill="auto"/>
          </w:tcPr>
          <w:p w14:paraId="361C1A06" w14:textId="77777777" w:rsidR="00E21EFE" w:rsidRPr="004F66AF" w:rsidRDefault="00E21EFE" w:rsidP="004564AF">
            <w:pPr>
              <w:contextualSpacing/>
              <w:rPr>
                <w:rFonts w:ascii="Century Gothic" w:hAnsi="Century Gothic"/>
              </w:rPr>
            </w:pPr>
          </w:p>
        </w:tc>
        <w:tc>
          <w:tcPr>
            <w:tcW w:w="2123" w:type="dxa"/>
            <w:shd w:val="clear" w:color="auto" w:fill="auto"/>
          </w:tcPr>
          <w:p w14:paraId="6F1F201C" w14:textId="77777777" w:rsidR="00E21EFE" w:rsidRPr="004F66AF" w:rsidRDefault="00E21EFE" w:rsidP="004564AF">
            <w:pPr>
              <w:rPr>
                <w:rFonts w:ascii="Century Gothic" w:hAnsi="Century Gothic"/>
              </w:rPr>
            </w:pPr>
            <w:r w:rsidRPr="004F66AF">
              <w:rPr>
                <w:rFonts w:ascii="Century Gothic" w:hAnsi="Century Gothic"/>
              </w:rPr>
              <w:t>Taska</w:t>
            </w:r>
          </w:p>
        </w:tc>
        <w:tc>
          <w:tcPr>
            <w:tcW w:w="1147" w:type="dxa"/>
          </w:tcPr>
          <w:p w14:paraId="181FBA66" w14:textId="77777777" w:rsidR="00E21EFE" w:rsidRPr="004F66AF" w:rsidRDefault="00E21EFE" w:rsidP="004564AF">
            <w:pPr>
              <w:rPr>
                <w:rFonts w:ascii="Century Gothic" w:hAnsi="Century Gothic"/>
              </w:rPr>
            </w:pPr>
          </w:p>
        </w:tc>
      </w:tr>
      <w:tr w:rsidR="00E21EFE" w:rsidRPr="004F66AF" w14:paraId="5DF4A831" w14:textId="77777777" w:rsidTr="00AB4AE6">
        <w:trPr>
          <w:trHeight w:val="262"/>
        </w:trPr>
        <w:tc>
          <w:tcPr>
            <w:tcW w:w="549" w:type="dxa"/>
            <w:vMerge/>
            <w:shd w:val="clear" w:color="auto" w:fill="auto"/>
          </w:tcPr>
          <w:p w14:paraId="42C01D1C" w14:textId="77777777" w:rsidR="00E21EFE" w:rsidRPr="004F66AF" w:rsidRDefault="00E21EFE" w:rsidP="004564AF">
            <w:pPr>
              <w:jc w:val="both"/>
              <w:rPr>
                <w:rFonts w:ascii="Century Gothic" w:hAnsi="Century Gothic"/>
              </w:rPr>
            </w:pPr>
          </w:p>
        </w:tc>
        <w:tc>
          <w:tcPr>
            <w:tcW w:w="4095" w:type="dxa"/>
            <w:vMerge/>
            <w:shd w:val="clear" w:color="auto" w:fill="auto"/>
          </w:tcPr>
          <w:p w14:paraId="5F29807B" w14:textId="77777777" w:rsidR="00E21EFE" w:rsidRPr="004F66AF" w:rsidRDefault="00E21EFE" w:rsidP="004564AF">
            <w:pPr>
              <w:jc w:val="both"/>
              <w:rPr>
                <w:rFonts w:ascii="Century Gothic" w:hAnsi="Century Gothic"/>
              </w:rPr>
            </w:pPr>
          </w:p>
        </w:tc>
        <w:tc>
          <w:tcPr>
            <w:tcW w:w="1431" w:type="dxa"/>
            <w:vMerge/>
            <w:shd w:val="clear" w:color="auto" w:fill="auto"/>
          </w:tcPr>
          <w:p w14:paraId="5632C932" w14:textId="77777777" w:rsidR="00E21EFE" w:rsidRPr="004F66AF" w:rsidRDefault="00E21EFE" w:rsidP="004564AF">
            <w:pPr>
              <w:contextualSpacing/>
              <w:rPr>
                <w:rFonts w:ascii="Century Gothic" w:hAnsi="Century Gothic"/>
              </w:rPr>
            </w:pPr>
          </w:p>
        </w:tc>
        <w:tc>
          <w:tcPr>
            <w:tcW w:w="2123" w:type="dxa"/>
            <w:shd w:val="clear" w:color="auto" w:fill="auto"/>
          </w:tcPr>
          <w:p w14:paraId="755D6D2F" w14:textId="77777777" w:rsidR="00E21EFE" w:rsidRPr="004F66AF" w:rsidRDefault="00E21EFE" w:rsidP="004564AF">
            <w:pPr>
              <w:rPr>
                <w:rFonts w:ascii="Century Gothic" w:hAnsi="Century Gothic"/>
              </w:rPr>
            </w:pPr>
            <w:r w:rsidRPr="004F66AF">
              <w:rPr>
                <w:rFonts w:ascii="Century Gothic" w:hAnsi="Century Gothic"/>
              </w:rPr>
              <w:t>Pusat Jagaan</w:t>
            </w:r>
            <w:r>
              <w:rPr>
                <w:rFonts w:ascii="Century Gothic" w:hAnsi="Century Gothic"/>
              </w:rPr>
              <w:t>:-</w:t>
            </w:r>
          </w:p>
        </w:tc>
        <w:tc>
          <w:tcPr>
            <w:tcW w:w="1147" w:type="dxa"/>
          </w:tcPr>
          <w:p w14:paraId="1C32A51A" w14:textId="77777777" w:rsidR="00E21EFE" w:rsidRPr="004F66AF" w:rsidRDefault="00E21EFE" w:rsidP="004564AF">
            <w:pPr>
              <w:rPr>
                <w:rFonts w:ascii="Century Gothic" w:hAnsi="Century Gothic"/>
              </w:rPr>
            </w:pPr>
          </w:p>
        </w:tc>
      </w:tr>
      <w:tr w:rsidR="00E21EFE" w:rsidRPr="004F66AF" w14:paraId="7D1F7EB1" w14:textId="77777777" w:rsidTr="00AB4AE6">
        <w:trPr>
          <w:trHeight w:val="262"/>
        </w:trPr>
        <w:tc>
          <w:tcPr>
            <w:tcW w:w="549" w:type="dxa"/>
            <w:vMerge/>
            <w:shd w:val="clear" w:color="auto" w:fill="auto"/>
          </w:tcPr>
          <w:p w14:paraId="0DE54029" w14:textId="77777777" w:rsidR="00E21EFE" w:rsidRPr="004F66AF" w:rsidRDefault="00E21EFE" w:rsidP="004564AF">
            <w:pPr>
              <w:jc w:val="both"/>
              <w:rPr>
                <w:rFonts w:ascii="Century Gothic" w:hAnsi="Century Gothic"/>
              </w:rPr>
            </w:pPr>
          </w:p>
        </w:tc>
        <w:tc>
          <w:tcPr>
            <w:tcW w:w="4095" w:type="dxa"/>
            <w:vMerge/>
            <w:shd w:val="clear" w:color="auto" w:fill="auto"/>
          </w:tcPr>
          <w:p w14:paraId="2EDB2F00" w14:textId="77777777" w:rsidR="00E21EFE" w:rsidRPr="004F66AF" w:rsidRDefault="00E21EFE" w:rsidP="004564AF">
            <w:pPr>
              <w:jc w:val="both"/>
              <w:rPr>
                <w:rFonts w:ascii="Century Gothic" w:hAnsi="Century Gothic"/>
              </w:rPr>
            </w:pPr>
          </w:p>
        </w:tc>
        <w:tc>
          <w:tcPr>
            <w:tcW w:w="1431" w:type="dxa"/>
            <w:vMerge/>
            <w:shd w:val="clear" w:color="auto" w:fill="auto"/>
          </w:tcPr>
          <w:p w14:paraId="29A6DF21" w14:textId="77777777" w:rsidR="00E21EFE" w:rsidRPr="004F66AF" w:rsidRDefault="00E21EFE" w:rsidP="004564AF">
            <w:pPr>
              <w:contextualSpacing/>
              <w:rPr>
                <w:rFonts w:ascii="Century Gothic" w:hAnsi="Century Gothic"/>
              </w:rPr>
            </w:pPr>
          </w:p>
        </w:tc>
        <w:tc>
          <w:tcPr>
            <w:tcW w:w="2123" w:type="dxa"/>
            <w:shd w:val="clear" w:color="auto" w:fill="auto"/>
          </w:tcPr>
          <w:p w14:paraId="01CABD73" w14:textId="77777777" w:rsidR="00E21EFE" w:rsidRPr="004F66AF" w:rsidRDefault="00E21EFE" w:rsidP="00B50EC5">
            <w:pPr>
              <w:numPr>
                <w:ilvl w:val="0"/>
                <w:numId w:val="21"/>
              </w:numPr>
              <w:ind w:left="244" w:hanging="244"/>
              <w:rPr>
                <w:rFonts w:ascii="Century Gothic" w:hAnsi="Century Gothic"/>
              </w:rPr>
            </w:pPr>
            <w:r w:rsidRPr="004F66AF">
              <w:rPr>
                <w:rFonts w:ascii="Century Gothic" w:hAnsi="Century Gothic"/>
              </w:rPr>
              <w:t>Kanak-Kanak</w:t>
            </w:r>
          </w:p>
        </w:tc>
        <w:tc>
          <w:tcPr>
            <w:tcW w:w="1147" w:type="dxa"/>
          </w:tcPr>
          <w:p w14:paraId="59D28AB1" w14:textId="77777777" w:rsidR="00E21EFE" w:rsidRPr="004F66AF" w:rsidRDefault="00E21EFE" w:rsidP="004564AF">
            <w:pPr>
              <w:rPr>
                <w:rFonts w:ascii="Century Gothic" w:hAnsi="Century Gothic"/>
              </w:rPr>
            </w:pPr>
          </w:p>
        </w:tc>
      </w:tr>
      <w:tr w:rsidR="00E21EFE" w:rsidRPr="004F66AF" w14:paraId="05E36A2D" w14:textId="77777777" w:rsidTr="00AB4AE6">
        <w:trPr>
          <w:trHeight w:val="288"/>
        </w:trPr>
        <w:tc>
          <w:tcPr>
            <w:tcW w:w="549" w:type="dxa"/>
            <w:vMerge/>
            <w:shd w:val="clear" w:color="auto" w:fill="auto"/>
          </w:tcPr>
          <w:p w14:paraId="3C4C4DB4" w14:textId="77777777" w:rsidR="00E21EFE" w:rsidRPr="004F66AF" w:rsidRDefault="00E21EFE" w:rsidP="004564AF">
            <w:pPr>
              <w:jc w:val="both"/>
              <w:rPr>
                <w:rFonts w:ascii="Century Gothic" w:hAnsi="Century Gothic"/>
              </w:rPr>
            </w:pPr>
          </w:p>
        </w:tc>
        <w:tc>
          <w:tcPr>
            <w:tcW w:w="4095" w:type="dxa"/>
            <w:vMerge/>
            <w:shd w:val="clear" w:color="auto" w:fill="auto"/>
          </w:tcPr>
          <w:p w14:paraId="564DC08A" w14:textId="77777777" w:rsidR="00E21EFE" w:rsidRPr="004F66AF" w:rsidRDefault="00E21EFE" w:rsidP="004564AF">
            <w:pPr>
              <w:jc w:val="both"/>
              <w:rPr>
                <w:rFonts w:ascii="Century Gothic" w:hAnsi="Century Gothic"/>
              </w:rPr>
            </w:pPr>
          </w:p>
        </w:tc>
        <w:tc>
          <w:tcPr>
            <w:tcW w:w="1431" w:type="dxa"/>
            <w:vMerge/>
            <w:shd w:val="clear" w:color="auto" w:fill="auto"/>
          </w:tcPr>
          <w:p w14:paraId="7FE05947" w14:textId="77777777" w:rsidR="00E21EFE" w:rsidRPr="004F66AF" w:rsidRDefault="00E21EFE" w:rsidP="004564AF">
            <w:pPr>
              <w:contextualSpacing/>
              <w:rPr>
                <w:rFonts w:ascii="Century Gothic" w:hAnsi="Century Gothic"/>
              </w:rPr>
            </w:pPr>
          </w:p>
        </w:tc>
        <w:tc>
          <w:tcPr>
            <w:tcW w:w="2123" w:type="dxa"/>
            <w:shd w:val="clear" w:color="auto" w:fill="auto"/>
          </w:tcPr>
          <w:p w14:paraId="5CCDEF41" w14:textId="77777777" w:rsidR="00E21EFE" w:rsidRPr="004F66AF" w:rsidRDefault="00E21EFE" w:rsidP="00B50EC5">
            <w:pPr>
              <w:numPr>
                <w:ilvl w:val="0"/>
                <w:numId w:val="21"/>
              </w:numPr>
              <w:ind w:left="244" w:hanging="244"/>
              <w:rPr>
                <w:rFonts w:ascii="Century Gothic" w:hAnsi="Century Gothic"/>
              </w:rPr>
            </w:pPr>
            <w:r w:rsidRPr="004F66AF">
              <w:rPr>
                <w:rFonts w:ascii="Century Gothic" w:hAnsi="Century Gothic"/>
              </w:rPr>
              <w:t>Warga Emas</w:t>
            </w:r>
          </w:p>
        </w:tc>
        <w:tc>
          <w:tcPr>
            <w:tcW w:w="1147" w:type="dxa"/>
          </w:tcPr>
          <w:p w14:paraId="63607132" w14:textId="77777777" w:rsidR="00E21EFE" w:rsidRPr="004F66AF" w:rsidRDefault="00E21EFE" w:rsidP="004564AF">
            <w:pPr>
              <w:rPr>
                <w:rFonts w:ascii="Century Gothic" w:hAnsi="Century Gothic"/>
              </w:rPr>
            </w:pPr>
          </w:p>
        </w:tc>
      </w:tr>
      <w:tr w:rsidR="00E21EFE" w:rsidRPr="004F66AF" w14:paraId="37D79D34" w14:textId="77777777" w:rsidTr="00AB4AE6">
        <w:trPr>
          <w:trHeight w:val="279"/>
        </w:trPr>
        <w:tc>
          <w:tcPr>
            <w:tcW w:w="549" w:type="dxa"/>
            <w:vMerge/>
            <w:shd w:val="clear" w:color="auto" w:fill="auto"/>
          </w:tcPr>
          <w:p w14:paraId="006D001E" w14:textId="77777777" w:rsidR="00E21EFE" w:rsidRPr="004F66AF" w:rsidRDefault="00E21EFE" w:rsidP="004564AF">
            <w:pPr>
              <w:jc w:val="both"/>
              <w:rPr>
                <w:rFonts w:ascii="Century Gothic" w:hAnsi="Century Gothic"/>
              </w:rPr>
            </w:pPr>
          </w:p>
        </w:tc>
        <w:tc>
          <w:tcPr>
            <w:tcW w:w="4095" w:type="dxa"/>
            <w:vMerge/>
            <w:shd w:val="clear" w:color="auto" w:fill="auto"/>
          </w:tcPr>
          <w:p w14:paraId="70AA221D" w14:textId="77777777" w:rsidR="00E21EFE" w:rsidRPr="004F66AF" w:rsidRDefault="00E21EFE" w:rsidP="004564AF">
            <w:pPr>
              <w:jc w:val="both"/>
              <w:rPr>
                <w:rFonts w:ascii="Century Gothic" w:hAnsi="Century Gothic"/>
              </w:rPr>
            </w:pPr>
          </w:p>
        </w:tc>
        <w:tc>
          <w:tcPr>
            <w:tcW w:w="1431" w:type="dxa"/>
            <w:vMerge/>
            <w:shd w:val="clear" w:color="auto" w:fill="auto"/>
          </w:tcPr>
          <w:p w14:paraId="49EB9A9D" w14:textId="77777777" w:rsidR="00E21EFE" w:rsidRPr="004F66AF" w:rsidRDefault="00E21EFE" w:rsidP="004564AF">
            <w:pPr>
              <w:contextualSpacing/>
              <w:rPr>
                <w:rFonts w:ascii="Century Gothic" w:hAnsi="Century Gothic"/>
              </w:rPr>
            </w:pPr>
          </w:p>
        </w:tc>
        <w:tc>
          <w:tcPr>
            <w:tcW w:w="2123" w:type="dxa"/>
            <w:shd w:val="clear" w:color="auto" w:fill="auto"/>
          </w:tcPr>
          <w:p w14:paraId="6E974396" w14:textId="77777777" w:rsidR="00E21EFE" w:rsidRPr="004F66AF" w:rsidRDefault="00E21EFE" w:rsidP="00B50EC5">
            <w:pPr>
              <w:numPr>
                <w:ilvl w:val="0"/>
                <w:numId w:val="21"/>
              </w:numPr>
              <w:ind w:left="244" w:hanging="244"/>
              <w:rPr>
                <w:rFonts w:ascii="Century Gothic" w:hAnsi="Century Gothic"/>
              </w:rPr>
            </w:pPr>
            <w:r w:rsidRPr="004F66AF">
              <w:rPr>
                <w:rFonts w:ascii="Century Gothic" w:hAnsi="Century Gothic"/>
              </w:rPr>
              <w:t>OKU</w:t>
            </w:r>
          </w:p>
        </w:tc>
        <w:tc>
          <w:tcPr>
            <w:tcW w:w="1147" w:type="dxa"/>
          </w:tcPr>
          <w:p w14:paraId="3C08C76E" w14:textId="77777777" w:rsidR="00E21EFE" w:rsidRPr="004F66AF" w:rsidRDefault="00E21EFE" w:rsidP="004564AF">
            <w:pPr>
              <w:rPr>
                <w:rFonts w:ascii="Century Gothic" w:hAnsi="Century Gothic"/>
              </w:rPr>
            </w:pPr>
          </w:p>
        </w:tc>
      </w:tr>
      <w:tr w:rsidR="00E21EFE" w:rsidRPr="004F66AF" w14:paraId="21D4F4A8" w14:textId="77777777" w:rsidTr="00AB4AE6">
        <w:trPr>
          <w:trHeight w:val="551"/>
        </w:trPr>
        <w:tc>
          <w:tcPr>
            <w:tcW w:w="549" w:type="dxa"/>
            <w:vMerge/>
            <w:shd w:val="clear" w:color="auto" w:fill="auto"/>
          </w:tcPr>
          <w:p w14:paraId="65B6B05A" w14:textId="77777777" w:rsidR="00E21EFE" w:rsidRPr="004F66AF" w:rsidRDefault="00E21EFE" w:rsidP="004564AF">
            <w:pPr>
              <w:jc w:val="both"/>
              <w:rPr>
                <w:rFonts w:ascii="Century Gothic" w:hAnsi="Century Gothic"/>
              </w:rPr>
            </w:pPr>
          </w:p>
        </w:tc>
        <w:tc>
          <w:tcPr>
            <w:tcW w:w="4095" w:type="dxa"/>
            <w:vMerge/>
            <w:shd w:val="clear" w:color="auto" w:fill="auto"/>
          </w:tcPr>
          <w:p w14:paraId="2C984C15" w14:textId="77777777" w:rsidR="00E21EFE" w:rsidRPr="004F66AF" w:rsidRDefault="00E21EFE" w:rsidP="004564AF">
            <w:pPr>
              <w:jc w:val="both"/>
              <w:rPr>
                <w:rFonts w:ascii="Century Gothic" w:hAnsi="Century Gothic"/>
              </w:rPr>
            </w:pPr>
          </w:p>
        </w:tc>
        <w:tc>
          <w:tcPr>
            <w:tcW w:w="1431" w:type="dxa"/>
            <w:vMerge/>
            <w:shd w:val="clear" w:color="auto" w:fill="auto"/>
          </w:tcPr>
          <w:p w14:paraId="69AB7DDE" w14:textId="77777777" w:rsidR="00E21EFE" w:rsidRPr="004F66AF" w:rsidRDefault="00E21EFE" w:rsidP="004564AF">
            <w:pPr>
              <w:contextualSpacing/>
              <w:rPr>
                <w:rFonts w:ascii="Century Gothic" w:hAnsi="Century Gothic"/>
              </w:rPr>
            </w:pPr>
          </w:p>
        </w:tc>
        <w:tc>
          <w:tcPr>
            <w:tcW w:w="2123" w:type="dxa"/>
            <w:shd w:val="clear" w:color="auto" w:fill="auto"/>
          </w:tcPr>
          <w:p w14:paraId="7308AF59" w14:textId="77777777" w:rsidR="00E21EFE" w:rsidRPr="004F66AF" w:rsidRDefault="00E21EFE" w:rsidP="004564AF">
            <w:pPr>
              <w:jc w:val="both"/>
              <w:rPr>
                <w:rFonts w:ascii="Century Gothic" w:hAnsi="Century Gothic"/>
              </w:rPr>
            </w:pPr>
            <w:r w:rsidRPr="004F66AF">
              <w:rPr>
                <w:rFonts w:ascii="Century Gothic" w:hAnsi="Century Gothic"/>
              </w:rPr>
              <w:t>Pusat Rawatan Kesihatan</w:t>
            </w:r>
          </w:p>
        </w:tc>
        <w:tc>
          <w:tcPr>
            <w:tcW w:w="1147" w:type="dxa"/>
          </w:tcPr>
          <w:p w14:paraId="2F3BD348" w14:textId="77777777" w:rsidR="00AB4AE6" w:rsidRDefault="00AB4AE6" w:rsidP="004564AF">
            <w:pPr>
              <w:rPr>
                <w:rFonts w:ascii="Century Gothic" w:hAnsi="Century Gothic"/>
              </w:rPr>
            </w:pPr>
          </w:p>
          <w:p w14:paraId="25254501" w14:textId="77777777" w:rsidR="00E21EFE" w:rsidRPr="00AB4AE6" w:rsidRDefault="00E21EFE" w:rsidP="00AB4AE6">
            <w:pPr>
              <w:rPr>
                <w:rFonts w:ascii="Century Gothic" w:hAnsi="Century Gothic"/>
              </w:rPr>
            </w:pPr>
          </w:p>
        </w:tc>
      </w:tr>
    </w:tbl>
    <w:p w14:paraId="01BA9AD7" w14:textId="77777777" w:rsidR="00E21EFE" w:rsidRDefault="00E21EFE"/>
    <w:p w14:paraId="6ED2DA5B" w14:textId="77777777" w:rsidR="00E21EFE" w:rsidRDefault="00E21EFE"/>
    <w:p w14:paraId="2A0FD45E" w14:textId="77777777" w:rsidR="00E21EFE" w:rsidRDefault="00E21EFE"/>
    <w:p w14:paraId="3C52D591" w14:textId="77777777" w:rsidR="00E21EFE" w:rsidRDefault="00E21EFE"/>
    <w:p w14:paraId="50D7F716" w14:textId="77777777" w:rsidR="00E21EFE" w:rsidRDefault="00E21EFE"/>
    <w:p w14:paraId="082EF7EA" w14:textId="77777777" w:rsidR="00E21EFE" w:rsidRDefault="00E21EFE"/>
    <w:p w14:paraId="0CE97539" w14:textId="77777777" w:rsidR="00E21EFE" w:rsidRDefault="00E21EFE"/>
    <w:p w14:paraId="7342BB6F" w14:textId="77777777" w:rsidR="006D673D" w:rsidRDefault="006D673D"/>
    <w:p w14:paraId="621D8636" w14:textId="77777777" w:rsidR="00E21EFE" w:rsidRDefault="00E21EFE"/>
    <w:p w14:paraId="21B2AD3F" w14:textId="77777777" w:rsidR="00E21EFE" w:rsidRDefault="00E21EFE"/>
    <w:p w14:paraId="5EAD0561" w14:textId="77777777" w:rsidR="00871876" w:rsidRDefault="005829F7" w:rsidP="00871876">
      <w:pPr>
        <w:pStyle w:val="Heading2"/>
      </w:pPr>
      <w:r>
        <w:lastRenderedPageBreak/>
        <w:t xml:space="preserve">Dokumen Perlu </w:t>
      </w:r>
      <w:r w:rsidR="00E07CBD">
        <w:t>Dibawa Semasa Semakan Awalan</w:t>
      </w:r>
    </w:p>
    <w:tbl>
      <w:tblPr>
        <w:tblW w:w="5000" w:type="pct"/>
        <w:tblLayout w:type="fixed"/>
        <w:tblCellMar>
          <w:left w:w="0" w:type="dxa"/>
          <w:right w:w="0" w:type="dxa"/>
        </w:tblCellMar>
        <w:tblLook w:val="0000" w:firstRow="0" w:lastRow="0" w:firstColumn="0" w:lastColumn="0" w:noHBand="0" w:noVBand="0"/>
      </w:tblPr>
      <w:tblGrid>
        <w:gridCol w:w="10080"/>
      </w:tblGrid>
      <w:tr w:rsidR="00A10A4B" w:rsidRPr="00A10A4B" w14:paraId="461E646E" w14:textId="77777777" w:rsidTr="0087783A">
        <w:trPr>
          <w:trHeight w:val="432"/>
        </w:trPr>
        <w:tc>
          <w:tcPr>
            <w:tcW w:w="10080" w:type="dxa"/>
            <w:vAlign w:val="bottom"/>
          </w:tcPr>
          <w:p w14:paraId="2EB43C9F" w14:textId="77777777" w:rsidR="00A10A4B" w:rsidRDefault="00A10A4B" w:rsidP="00490804">
            <w:pPr>
              <w:rPr>
                <w:rFonts w:ascii="Century Gothic" w:hAnsi="Century Gothic"/>
                <w:i/>
                <w:sz w:val="20"/>
                <w:szCs w:val="20"/>
              </w:rPr>
            </w:pPr>
          </w:p>
          <w:p w14:paraId="53866632" w14:textId="77777777" w:rsidR="00B73F7F" w:rsidRPr="00B73F7F" w:rsidRDefault="00E07CBD" w:rsidP="00B73F7F">
            <w:pPr>
              <w:jc w:val="both"/>
              <w:rPr>
                <w:rFonts w:ascii="Century Gothic" w:hAnsi="Century Gothic" w:cs="Arial"/>
                <w:sz w:val="20"/>
                <w:szCs w:val="20"/>
                <w:lang w:val="nb-NO"/>
              </w:rPr>
            </w:pPr>
            <w:r>
              <w:rPr>
                <w:rFonts w:ascii="Century Gothic" w:hAnsi="Century Gothic" w:cs="Arial"/>
                <w:sz w:val="20"/>
                <w:szCs w:val="20"/>
                <w:lang w:val="nb-NO"/>
              </w:rPr>
              <w:t xml:space="preserve">Pemohon hendaklah membawa bersama dokumen berikut semasa membuat semakan awalan di </w:t>
            </w:r>
            <w:r w:rsidR="00B73F7F" w:rsidRPr="00B73F7F">
              <w:rPr>
                <w:rFonts w:ascii="Century Gothic" w:hAnsi="Century Gothic" w:cs="Arial"/>
                <w:sz w:val="20"/>
                <w:szCs w:val="20"/>
                <w:lang w:val="nb-NO"/>
              </w:rPr>
              <w:t>Jabatan Perancangan</w:t>
            </w:r>
            <w:r w:rsidR="001703C1">
              <w:rPr>
                <w:rFonts w:ascii="Century Gothic" w:hAnsi="Century Gothic" w:cs="Arial"/>
                <w:sz w:val="20"/>
                <w:szCs w:val="20"/>
                <w:lang w:val="nb-NO"/>
              </w:rPr>
              <w:t>, MBSA</w:t>
            </w:r>
            <w:r w:rsidR="00B73F7F" w:rsidRPr="00B73F7F">
              <w:rPr>
                <w:rFonts w:ascii="Century Gothic" w:hAnsi="Century Gothic" w:cs="Arial"/>
                <w:sz w:val="20"/>
                <w:szCs w:val="20"/>
                <w:lang w:val="nb-NO"/>
              </w:rPr>
              <w:t xml:space="preserve"> :</w:t>
            </w:r>
          </w:p>
          <w:p w14:paraId="660B5C1C" w14:textId="7980C3A8" w:rsidR="00B73F7F" w:rsidRDefault="004D5A31" w:rsidP="00B73F7F">
            <w:pPr>
              <w:numPr>
                <w:ilvl w:val="0"/>
                <w:numId w:val="19"/>
              </w:numPr>
              <w:autoSpaceDE w:val="0"/>
              <w:autoSpaceDN w:val="0"/>
              <w:ind w:left="426"/>
              <w:jc w:val="both"/>
              <w:rPr>
                <w:rFonts w:ascii="Century Gothic" w:hAnsi="Century Gothic" w:cs="Arial"/>
                <w:sz w:val="20"/>
                <w:szCs w:val="20"/>
                <w:lang w:val="nb-NO"/>
              </w:rPr>
            </w:pPr>
            <w:r>
              <w:rPr>
                <w:rFonts w:ascii="Century Gothic" w:hAnsi="Century Gothic" w:cs="Arial"/>
                <w:sz w:val="20"/>
                <w:szCs w:val="20"/>
                <w:lang w:val="nb-NO"/>
              </w:rPr>
              <w:t>Sesalinan p</w:t>
            </w:r>
            <w:r w:rsidR="00EB117C">
              <w:rPr>
                <w:rFonts w:ascii="Century Gothic" w:hAnsi="Century Gothic" w:cs="Arial"/>
                <w:sz w:val="20"/>
                <w:szCs w:val="20"/>
                <w:lang w:val="nb-NO"/>
              </w:rPr>
              <w:t>elan l</w:t>
            </w:r>
            <w:r w:rsidR="00E07CBD">
              <w:rPr>
                <w:rFonts w:ascii="Century Gothic" w:hAnsi="Century Gothic" w:cs="Arial"/>
                <w:sz w:val="20"/>
                <w:szCs w:val="20"/>
                <w:lang w:val="nb-NO"/>
              </w:rPr>
              <w:t>okasi tapak</w:t>
            </w:r>
            <w:r w:rsidR="00500ADC">
              <w:rPr>
                <w:rFonts w:ascii="Century Gothic" w:hAnsi="Century Gothic" w:cs="Arial"/>
                <w:sz w:val="20"/>
                <w:szCs w:val="20"/>
                <w:lang w:val="nb-NO"/>
              </w:rPr>
              <w:t xml:space="preserve"> bersaiz A4</w:t>
            </w:r>
          </w:p>
          <w:p w14:paraId="7E58D463" w14:textId="343A4347" w:rsidR="00C81696" w:rsidRPr="00737B50" w:rsidRDefault="00C81696" w:rsidP="00737B50">
            <w:pPr>
              <w:numPr>
                <w:ilvl w:val="0"/>
                <w:numId w:val="19"/>
              </w:numPr>
              <w:autoSpaceDE w:val="0"/>
              <w:autoSpaceDN w:val="0"/>
              <w:ind w:left="426"/>
              <w:jc w:val="both"/>
              <w:rPr>
                <w:rFonts w:ascii="Century Gothic" w:hAnsi="Century Gothic" w:cs="Arial"/>
                <w:sz w:val="20"/>
                <w:szCs w:val="20"/>
                <w:lang w:val="nb-NO"/>
              </w:rPr>
            </w:pPr>
            <w:r>
              <w:rPr>
                <w:rFonts w:ascii="Century Gothic" w:hAnsi="Century Gothic" w:cs="Arial"/>
                <w:sz w:val="20"/>
                <w:szCs w:val="20"/>
                <w:lang w:val="nb-NO"/>
              </w:rPr>
              <w:t>5 Salinan Pelan Tapak bersaiz A3</w:t>
            </w:r>
          </w:p>
          <w:p w14:paraId="62886C7A" w14:textId="49F2B00E" w:rsidR="00C81696" w:rsidRPr="00C81696" w:rsidRDefault="00E07CBD" w:rsidP="00C81696">
            <w:pPr>
              <w:numPr>
                <w:ilvl w:val="0"/>
                <w:numId w:val="19"/>
              </w:numPr>
              <w:autoSpaceDE w:val="0"/>
              <w:autoSpaceDN w:val="0"/>
              <w:ind w:left="426"/>
              <w:jc w:val="both"/>
              <w:rPr>
                <w:rFonts w:ascii="Century Gothic" w:hAnsi="Century Gothic" w:cs="Arial"/>
                <w:sz w:val="20"/>
                <w:szCs w:val="20"/>
                <w:lang w:val="nb-NO"/>
              </w:rPr>
            </w:pPr>
            <w:r>
              <w:rPr>
                <w:rFonts w:ascii="Century Gothic" w:hAnsi="Century Gothic" w:cs="Arial"/>
                <w:sz w:val="20"/>
                <w:szCs w:val="20"/>
                <w:lang w:val="nb-NO"/>
              </w:rPr>
              <w:t xml:space="preserve">Bukti hakmilik bangunan atau dokumen penyewaan </w:t>
            </w:r>
          </w:p>
          <w:p w14:paraId="1556AB18" w14:textId="6E3EE363" w:rsidR="003C2791" w:rsidRPr="00662606" w:rsidRDefault="00332F68" w:rsidP="00662606">
            <w:pPr>
              <w:numPr>
                <w:ilvl w:val="0"/>
                <w:numId w:val="19"/>
              </w:numPr>
              <w:autoSpaceDE w:val="0"/>
              <w:autoSpaceDN w:val="0"/>
              <w:ind w:left="426"/>
              <w:jc w:val="both"/>
              <w:rPr>
                <w:rFonts w:ascii="Century Gothic" w:hAnsi="Century Gothic" w:cs="Arial"/>
                <w:sz w:val="20"/>
                <w:szCs w:val="20"/>
                <w:lang w:val="nb-NO"/>
              </w:rPr>
            </w:pPr>
            <w:r>
              <w:rPr>
                <w:rFonts w:ascii="Century Gothic" w:hAnsi="Century Gothic" w:cs="Arial"/>
                <w:sz w:val="20"/>
                <w:szCs w:val="20"/>
                <w:lang w:val="nb-NO"/>
              </w:rPr>
              <w:t xml:space="preserve">Sesalinan </w:t>
            </w:r>
            <w:r w:rsidR="000D509B">
              <w:rPr>
                <w:rFonts w:ascii="Century Gothic" w:hAnsi="Century Gothic" w:cs="Arial"/>
                <w:sz w:val="20"/>
                <w:szCs w:val="20"/>
                <w:lang w:val="nb-NO"/>
              </w:rPr>
              <w:t>Pelan Tapak Bersaiz A2 ( bagi permoho</w:t>
            </w:r>
            <w:r w:rsidR="00B75433">
              <w:rPr>
                <w:rFonts w:ascii="Century Gothic" w:hAnsi="Century Gothic" w:cs="Arial"/>
                <w:sz w:val="20"/>
                <w:szCs w:val="20"/>
                <w:lang w:val="nb-NO"/>
              </w:rPr>
              <w:t>nan yang dikemukakan oleh perunding</w:t>
            </w:r>
            <w:r w:rsidR="000D509B">
              <w:rPr>
                <w:rFonts w:ascii="Century Gothic" w:hAnsi="Century Gothic" w:cs="Arial"/>
                <w:sz w:val="20"/>
                <w:szCs w:val="20"/>
                <w:lang w:val="nb-NO"/>
              </w:rPr>
              <w:t>)</w:t>
            </w:r>
          </w:p>
          <w:p w14:paraId="2286C718" w14:textId="77777777" w:rsidR="00E07CBD" w:rsidRDefault="00E07CBD" w:rsidP="00E07CBD">
            <w:pPr>
              <w:autoSpaceDE w:val="0"/>
              <w:autoSpaceDN w:val="0"/>
              <w:ind w:left="66"/>
              <w:jc w:val="both"/>
              <w:rPr>
                <w:rFonts w:ascii="Century Gothic" w:hAnsi="Century Gothic"/>
                <w:sz w:val="20"/>
                <w:szCs w:val="20"/>
                <w:lang w:val="fi-FI"/>
              </w:rPr>
            </w:pPr>
          </w:p>
          <w:p w14:paraId="2790A6DB" w14:textId="77777777" w:rsidR="00E07CBD" w:rsidRPr="00E07CBD" w:rsidRDefault="00E07CBD" w:rsidP="00E07CBD">
            <w:pPr>
              <w:autoSpaceDE w:val="0"/>
              <w:autoSpaceDN w:val="0"/>
              <w:ind w:left="66"/>
              <w:jc w:val="both"/>
              <w:rPr>
                <w:rFonts w:ascii="Century Gothic" w:hAnsi="Century Gothic"/>
                <w:b/>
                <w:sz w:val="20"/>
                <w:szCs w:val="20"/>
                <w:lang w:val="fi-FI"/>
              </w:rPr>
            </w:pPr>
            <w:r w:rsidRPr="00E07CBD">
              <w:rPr>
                <w:rFonts w:ascii="Century Gothic" w:hAnsi="Century Gothic"/>
                <w:b/>
                <w:sz w:val="20"/>
                <w:szCs w:val="20"/>
                <w:lang w:val="fi-FI"/>
              </w:rPr>
              <w:t>Bagi Permohonan yang menggunakan dokumen DOSKMEP, Pemohon hendaklah mendapatkan salinan pelan tapak berkaitan daripada Jabatan Perancangan</w:t>
            </w:r>
          </w:p>
          <w:p w14:paraId="735DEFCE" w14:textId="77777777" w:rsidR="005829F7" w:rsidRDefault="005829F7" w:rsidP="005829F7">
            <w:pPr>
              <w:pStyle w:val="Heading2"/>
            </w:pPr>
            <w:r>
              <w:t>Lot Berjiran Yang Dirujuk</w:t>
            </w:r>
          </w:p>
          <w:tbl>
            <w:tblPr>
              <w:tblW w:w="5000" w:type="pct"/>
              <w:tblLayout w:type="fixed"/>
              <w:tblCellMar>
                <w:left w:w="0" w:type="dxa"/>
                <w:right w:w="0" w:type="dxa"/>
              </w:tblCellMar>
              <w:tblLook w:val="0000" w:firstRow="0" w:lastRow="0" w:firstColumn="0" w:lastColumn="0" w:noHBand="0" w:noVBand="0"/>
            </w:tblPr>
            <w:tblGrid>
              <w:gridCol w:w="5040"/>
              <w:gridCol w:w="900"/>
              <w:gridCol w:w="900"/>
              <w:gridCol w:w="3240"/>
            </w:tblGrid>
            <w:tr w:rsidR="005829F7" w:rsidRPr="00A10A4B" w14:paraId="693303CC" w14:textId="77777777" w:rsidTr="009F5241">
              <w:trPr>
                <w:trHeight w:val="432"/>
              </w:trPr>
              <w:tc>
                <w:tcPr>
                  <w:tcW w:w="10080" w:type="dxa"/>
                  <w:gridSpan w:val="4"/>
                  <w:vAlign w:val="bottom"/>
                </w:tcPr>
                <w:p w14:paraId="75C5A047" w14:textId="77777777" w:rsidR="005829F7" w:rsidRPr="00E07CBD" w:rsidRDefault="005829F7" w:rsidP="005829F7">
                  <w:pPr>
                    <w:rPr>
                      <w:rFonts w:ascii="Century Gothic" w:hAnsi="Century Gothic"/>
                      <w:sz w:val="20"/>
                      <w:szCs w:val="20"/>
                    </w:rPr>
                  </w:pPr>
                </w:p>
                <w:p w14:paraId="39A2BA1B" w14:textId="77777777" w:rsidR="005829F7" w:rsidRPr="00E07CBD" w:rsidRDefault="00E07CBD" w:rsidP="005829F7">
                  <w:pPr>
                    <w:pStyle w:val="BodyText"/>
                    <w:rPr>
                      <w:rFonts w:ascii="Century Gothic" w:hAnsi="Century Gothic" w:cs="Arial"/>
                      <w:sz w:val="20"/>
                      <w:lang w:val="ms-MY"/>
                    </w:rPr>
                  </w:pPr>
                  <w:r w:rsidRPr="00E07CBD">
                    <w:rPr>
                      <w:rFonts w:ascii="Century Gothic" w:hAnsi="Century Gothic" w:cs="Arial"/>
                      <w:sz w:val="20"/>
                      <w:lang w:val="ms-MY"/>
                    </w:rPr>
                    <w:t xml:space="preserve">Salinan Penyata Transaksi Cukai Taksiran atau Carian Persendirian bagi </w:t>
                  </w:r>
                  <w:r w:rsidR="005829F7" w:rsidRPr="00E07CBD">
                    <w:rPr>
                      <w:rFonts w:ascii="Century Gothic" w:hAnsi="Century Gothic" w:cs="Arial"/>
                      <w:sz w:val="20"/>
                      <w:lang w:val="ms-MY"/>
                    </w:rPr>
                    <w:t xml:space="preserve"> lot pemunya tanah yang terlibat seperti </w:t>
                  </w:r>
                  <w:r w:rsidRPr="00E07CBD">
                    <w:rPr>
                      <w:rFonts w:ascii="Century Gothic" w:hAnsi="Century Gothic" w:cs="Arial"/>
                      <w:sz w:val="20"/>
                      <w:lang w:val="ms-MY"/>
                    </w:rPr>
                    <w:t xml:space="preserve">senarai </w:t>
                  </w:r>
                  <w:r w:rsidR="005829F7" w:rsidRPr="00E07CBD">
                    <w:rPr>
                      <w:rFonts w:ascii="Century Gothic" w:hAnsi="Century Gothic" w:cs="Arial"/>
                      <w:sz w:val="20"/>
                      <w:lang w:val="ms-MY"/>
                    </w:rPr>
                    <w:t xml:space="preserve">berikut hendaklah dikemukakan </w:t>
                  </w:r>
                  <w:r w:rsidRPr="00E07CBD">
                    <w:rPr>
                      <w:rFonts w:ascii="Century Gothic" w:hAnsi="Century Gothic" w:cs="Arial"/>
                      <w:sz w:val="20"/>
                      <w:lang w:val="ms-MY"/>
                    </w:rPr>
                    <w:t>bersama semasa permohonan dikemukakan :</w:t>
                  </w:r>
                </w:p>
                <w:p w14:paraId="32CA7075" w14:textId="77777777" w:rsidR="005829F7" w:rsidRPr="00E07CBD" w:rsidRDefault="005829F7" w:rsidP="005829F7">
                  <w:pPr>
                    <w:pStyle w:val="BodyText"/>
                    <w:rPr>
                      <w:rFonts w:ascii="Century Gothic" w:hAnsi="Century Gothic" w:cs="Arial"/>
                      <w:b/>
                      <w:sz w:val="20"/>
                      <w:lang w:val="ms-MY"/>
                    </w:rPr>
                  </w:pPr>
                </w:p>
                <w:p w14:paraId="1B48F965" w14:textId="77777777" w:rsidR="005829F7" w:rsidRPr="00E07CBD" w:rsidRDefault="005829F7" w:rsidP="005829F7">
                  <w:pPr>
                    <w:pStyle w:val="BodyText"/>
                    <w:rPr>
                      <w:rFonts w:ascii="Century Gothic" w:hAnsi="Century Gothic" w:cs="Arial"/>
                      <w:sz w:val="20"/>
                      <w:lang w:val="ms-MY"/>
                    </w:rPr>
                  </w:pPr>
                  <w:r w:rsidRPr="00E07CBD">
                    <w:rPr>
                      <w:rFonts w:ascii="Century Gothic" w:hAnsi="Century Gothic" w:cs="Arial"/>
                      <w:sz w:val="20"/>
                      <w:lang w:val="ms-MY"/>
                    </w:rPr>
                    <w:t>Sila lampirkan pelan lokasi  cadangan yang menunjukkan kedudukannya dari jalan utama dan kawasan sekitar  dalam  radius 1.5km yang dilengkapkan dengan nombor lot berdasarkan Pelan Piawai Selangor untuk tujuan pengesahan lot yang akan dirujuk.</w:t>
                  </w:r>
                </w:p>
                <w:p w14:paraId="599456B4" w14:textId="77777777" w:rsidR="005829F7" w:rsidRPr="00E07CBD" w:rsidRDefault="005829F7" w:rsidP="005829F7">
                  <w:pPr>
                    <w:pStyle w:val="BodyText"/>
                    <w:rPr>
                      <w:rFonts w:ascii="Century Gothic" w:hAnsi="Century Gothic" w:cs="Arial"/>
                      <w:b/>
                      <w:sz w:val="20"/>
                      <w:lang w:val="ms-MY"/>
                    </w:rPr>
                  </w:pPr>
                </w:p>
                <w:p w14:paraId="2ACF2E61" w14:textId="77777777" w:rsidR="005829F7" w:rsidRPr="00E07CBD" w:rsidRDefault="005829F7" w:rsidP="00E21EFE">
                  <w:pPr>
                    <w:pStyle w:val="BodyText"/>
                    <w:rPr>
                      <w:rFonts w:ascii="Century Gothic" w:hAnsi="Century Gothic" w:cs="Arial"/>
                      <w:sz w:val="20"/>
                      <w:lang w:val="ms-MY"/>
                    </w:rPr>
                  </w:pPr>
                  <w:r w:rsidRPr="00E07CBD">
                    <w:rPr>
                      <w:rFonts w:ascii="Century Gothic" w:hAnsi="Century Gothic" w:cs="Arial"/>
                      <w:sz w:val="20"/>
                      <w:lang w:val="ms-MY"/>
                    </w:rPr>
                    <w:t>Sila pastikan  salinan asal (original) pelan yang telah ditandakan dan disahkan pegawai terhadap lot yang terlibat dikepilkan bersama Borang Semakan ini semasa permohonan rasmi dibuat di Kaunter OSC</w:t>
                  </w:r>
                </w:p>
              </w:tc>
            </w:tr>
            <w:tr w:rsidR="005829F7" w:rsidRPr="00613129" w14:paraId="163AA318" w14:textId="77777777" w:rsidTr="009F5241">
              <w:tc>
                <w:tcPr>
                  <w:tcW w:w="5040" w:type="dxa"/>
                  <w:tcBorders>
                    <w:bottom w:val="single" w:sz="4" w:space="0" w:color="auto"/>
                  </w:tcBorders>
                  <w:vAlign w:val="bottom"/>
                </w:tcPr>
                <w:p w14:paraId="65258AAA" w14:textId="77777777" w:rsidR="005829F7" w:rsidRPr="005114CE" w:rsidRDefault="005829F7" w:rsidP="005829F7"/>
              </w:tc>
              <w:tc>
                <w:tcPr>
                  <w:tcW w:w="900" w:type="dxa"/>
                  <w:tcBorders>
                    <w:bottom w:val="single" w:sz="4" w:space="0" w:color="auto"/>
                  </w:tcBorders>
                  <w:vAlign w:val="bottom"/>
                </w:tcPr>
                <w:p w14:paraId="6C4588A0" w14:textId="77777777" w:rsidR="005829F7" w:rsidRDefault="005829F7" w:rsidP="005829F7">
                  <w:pPr>
                    <w:pStyle w:val="Checkbox"/>
                  </w:pPr>
                </w:p>
              </w:tc>
              <w:tc>
                <w:tcPr>
                  <w:tcW w:w="900" w:type="dxa"/>
                  <w:tcBorders>
                    <w:bottom w:val="single" w:sz="4" w:space="0" w:color="auto"/>
                  </w:tcBorders>
                  <w:vAlign w:val="bottom"/>
                </w:tcPr>
                <w:p w14:paraId="42975F68" w14:textId="77777777" w:rsidR="005829F7" w:rsidRDefault="005829F7" w:rsidP="005829F7">
                  <w:pPr>
                    <w:pStyle w:val="Checkbox"/>
                  </w:pPr>
                </w:p>
              </w:tc>
              <w:tc>
                <w:tcPr>
                  <w:tcW w:w="3240" w:type="dxa"/>
                  <w:tcBorders>
                    <w:bottom w:val="single" w:sz="4" w:space="0" w:color="auto"/>
                  </w:tcBorders>
                  <w:vAlign w:val="bottom"/>
                </w:tcPr>
                <w:p w14:paraId="4433E73B" w14:textId="77777777" w:rsidR="005829F7" w:rsidRPr="005114CE" w:rsidRDefault="005829F7" w:rsidP="005829F7">
                  <w:pPr>
                    <w:rPr>
                      <w:szCs w:val="19"/>
                    </w:rPr>
                  </w:pPr>
                </w:p>
              </w:tc>
            </w:tr>
            <w:tr w:rsidR="005829F7" w:rsidRPr="00613129" w14:paraId="364FD24C" w14:textId="77777777" w:rsidTr="009F5241">
              <w:tc>
                <w:tcPr>
                  <w:tcW w:w="5040" w:type="dxa"/>
                  <w:tcBorders>
                    <w:top w:val="single" w:sz="4" w:space="0" w:color="auto"/>
                    <w:bottom w:val="single" w:sz="4" w:space="0" w:color="auto"/>
                  </w:tcBorders>
                  <w:shd w:val="clear" w:color="auto" w:fill="F2F2F2" w:themeFill="background1" w:themeFillShade="F2"/>
                  <w:vAlign w:val="bottom"/>
                </w:tcPr>
                <w:p w14:paraId="628F8F55" w14:textId="77777777" w:rsidR="005829F7" w:rsidRPr="005114CE" w:rsidRDefault="005829F7" w:rsidP="005829F7"/>
              </w:tc>
              <w:tc>
                <w:tcPr>
                  <w:tcW w:w="900" w:type="dxa"/>
                  <w:tcBorders>
                    <w:top w:val="single" w:sz="4" w:space="0" w:color="auto"/>
                    <w:bottom w:val="single" w:sz="4" w:space="0" w:color="auto"/>
                  </w:tcBorders>
                  <w:shd w:val="clear" w:color="auto" w:fill="F2F2F2" w:themeFill="background1" w:themeFillShade="F2"/>
                  <w:vAlign w:val="bottom"/>
                </w:tcPr>
                <w:p w14:paraId="387A91E3" w14:textId="77777777" w:rsidR="005829F7" w:rsidRDefault="005829F7" w:rsidP="005829F7">
                  <w:pPr>
                    <w:pStyle w:val="Checkbox"/>
                  </w:pPr>
                </w:p>
              </w:tc>
              <w:tc>
                <w:tcPr>
                  <w:tcW w:w="900" w:type="dxa"/>
                  <w:tcBorders>
                    <w:top w:val="single" w:sz="4" w:space="0" w:color="auto"/>
                    <w:bottom w:val="single" w:sz="4" w:space="0" w:color="auto"/>
                  </w:tcBorders>
                  <w:shd w:val="clear" w:color="auto" w:fill="F2F2F2" w:themeFill="background1" w:themeFillShade="F2"/>
                  <w:vAlign w:val="bottom"/>
                </w:tcPr>
                <w:p w14:paraId="513B7B6B" w14:textId="77777777" w:rsidR="005829F7" w:rsidRDefault="005829F7" w:rsidP="005829F7">
                  <w:pPr>
                    <w:pStyle w:val="Checkbox"/>
                  </w:pPr>
                </w:p>
              </w:tc>
              <w:tc>
                <w:tcPr>
                  <w:tcW w:w="3240" w:type="dxa"/>
                  <w:tcBorders>
                    <w:top w:val="single" w:sz="4" w:space="0" w:color="auto"/>
                    <w:bottom w:val="single" w:sz="4" w:space="0" w:color="auto"/>
                  </w:tcBorders>
                  <w:shd w:val="clear" w:color="auto" w:fill="F2F2F2" w:themeFill="background1" w:themeFillShade="F2"/>
                  <w:vAlign w:val="bottom"/>
                </w:tcPr>
                <w:p w14:paraId="71FA9C6C" w14:textId="77777777" w:rsidR="005829F7" w:rsidRPr="005114CE" w:rsidRDefault="005829F7" w:rsidP="005829F7">
                  <w:pPr>
                    <w:rPr>
                      <w:szCs w:val="19"/>
                    </w:rPr>
                  </w:pPr>
                </w:p>
              </w:tc>
            </w:tr>
          </w:tbl>
          <w:p w14:paraId="2F437937" w14:textId="77777777" w:rsidR="005829F7" w:rsidRDefault="005829F7" w:rsidP="005829F7"/>
          <w:p w14:paraId="4A8DF105" w14:textId="77777777" w:rsidR="005829F7" w:rsidRPr="00893790" w:rsidRDefault="005829F7" w:rsidP="005829F7">
            <w:pPr>
              <w:jc w:val="center"/>
              <w:rPr>
                <w:rFonts w:ascii="Century Gothic" w:hAnsi="Century Gothic" w:cs="Arial"/>
                <w:b/>
                <w:sz w:val="20"/>
                <w:szCs w:val="20"/>
                <w:lang w:val="es-ES"/>
              </w:rPr>
            </w:pPr>
            <w:r w:rsidRPr="00893790">
              <w:rPr>
                <w:rFonts w:ascii="Century Gothic" w:hAnsi="Century Gothic" w:cs="Arial"/>
                <w:b/>
                <w:sz w:val="20"/>
                <w:szCs w:val="20"/>
                <w:lang w:val="es-ES"/>
              </w:rPr>
              <w:t>NAMA TUAN PUNYA YANG BERSEMPADAN</w:t>
            </w:r>
          </w:p>
          <w:p w14:paraId="426435F1" w14:textId="77777777" w:rsidR="005829F7" w:rsidRPr="00893790" w:rsidRDefault="005829F7" w:rsidP="005829F7">
            <w:pPr>
              <w:jc w:val="both"/>
              <w:rPr>
                <w:rFonts w:ascii="Century Gothic" w:hAnsi="Century Gothic" w:cs="Arial"/>
                <w:sz w:val="20"/>
                <w:szCs w:val="20"/>
                <w:lang w:val="es-ES"/>
              </w:rPr>
            </w:pPr>
          </w:p>
          <w:tbl>
            <w:tblPr>
              <w:tblW w:w="0" w:type="auto"/>
              <w:tblLayout w:type="fixed"/>
              <w:tblLook w:val="0000" w:firstRow="0" w:lastRow="0" w:firstColumn="0" w:lastColumn="0" w:noHBand="0" w:noVBand="0"/>
            </w:tblPr>
            <w:tblGrid>
              <w:gridCol w:w="631"/>
              <w:gridCol w:w="3598"/>
              <w:gridCol w:w="236"/>
              <w:gridCol w:w="575"/>
              <w:gridCol w:w="3816"/>
            </w:tblGrid>
            <w:tr w:rsidR="005829F7" w:rsidRPr="00893790" w14:paraId="3A10F310" w14:textId="77777777" w:rsidTr="002D6F78">
              <w:tc>
                <w:tcPr>
                  <w:tcW w:w="631" w:type="dxa"/>
                </w:tcPr>
                <w:p w14:paraId="19763253" w14:textId="77777777" w:rsidR="005829F7" w:rsidRPr="00893790" w:rsidRDefault="005829F7" w:rsidP="005829F7">
                  <w:pPr>
                    <w:jc w:val="both"/>
                    <w:rPr>
                      <w:rFonts w:ascii="Century Gothic" w:hAnsi="Century Gothic" w:cs="Arial"/>
                      <w:sz w:val="20"/>
                      <w:szCs w:val="20"/>
                    </w:rPr>
                  </w:pPr>
                  <w:r w:rsidRPr="00893790">
                    <w:rPr>
                      <w:rFonts w:ascii="Century Gothic" w:hAnsi="Century Gothic" w:cs="Arial"/>
                      <w:sz w:val="20"/>
                      <w:szCs w:val="20"/>
                    </w:rPr>
                    <w:t>1)</w:t>
                  </w:r>
                </w:p>
              </w:tc>
              <w:tc>
                <w:tcPr>
                  <w:tcW w:w="3598" w:type="dxa"/>
                </w:tcPr>
                <w:p w14:paraId="66755079" w14:textId="77777777" w:rsidR="005829F7" w:rsidRPr="00893790" w:rsidRDefault="005829F7" w:rsidP="005829F7">
                  <w:pPr>
                    <w:jc w:val="both"/>
                    <w:rPr>
                      <w:rFonts w:ascii="Century Gothic" w:hAnsi="Century Gothic" w:cs="Arial"/>
                      <w:sz w:val="20"/>
                      <w:szCs w:val="20"/>
                    </w:rPr>
                  </w:pPr>
                  <w:r w:rsidRPr="00893790">
                    <w:rPr>
                      <w:rFonts w:ascii="Century Gothic" w:hAnsi="Century Gothic" w:cs="Arial"/>
                      <w:sz w:val="20"/>
                      <w:szCs w:val="20"/>
                    </w:rPr>
                    <w:t>Nama : …………………………….</w:t>
                  </w:r>
                </w:p>
                <w:p w14:paraId="3D9D263F" w14:textId="77777777" w:rsidR="005829F7" w:rsidRPr="00893790" w:rsidRDefault="005829F7" w:rsidP="005829F7">
                  <w:pPr>
                    <w:jc w:val="both"/>
                    <w:rPr>
                      <w:rFonts w:ascii="Century Gothic" w:hAnsi="Century Gothic" w:cs="Arial"/>
                      <w:sz w:val="20"/>
                      <w:szCs w:val="20"/>
                    </w:rPr>
                  </w:pPr>
                  <w:r w:rsidRPr="00893790">
                    <w:rPr>
                      <w:rFonts w:ascii="Century Gothic" w:hAnsi="Century Gothic" w:cs="Arial"/>
                      <w:sz w:val="20"/>
                      <w:szCs w:val="20"/>
                    </w:rPr>
                    <w:t>No. Lot : ……………………………</w:t>
                  </w:r>
                </w:p>
                <w:p w14:paraId="50D11521" w14:textId="77777777" w:rsidR="005829F7" w:rsidRPr="00893790" w:rsidRDefault="005829F7" w:rsidP="005829F7">
                  <w:pPr>
                    <w:jc w:val="both"/>
                    <w:rPr>
                      <w:rFonts w:ascii="Century Gothic" w:hAnsi="Century Gothic" w:cs="Arial"/>
                      <w:sz w:val="20"/>
                      <w:szCs w:val="20"/>
                    </w:rPr>
                  </w:pPr>
                  <w:r w:rsidRPr="00893790">
                    <w:rPr>
                      <w:rFonts w:ascii="Century Gothic" w:hAnsi="Century Gothic" w:cs="Arial"/>
                      <w:sz w:val="20"/>
                      <w:szCs w:val="20"/>
                    </w:rPr>
                    <w:t>Alamat : …………………………..</w:t>
                  </w:r>
                </w:p>
                <w:p w14:paraId="00246F74" w14:textId="77777777" w:rsidR="005829F7" w:rsidRPr="00893790" w:rsidRDefault="005829F7" w:rsidP="005829F7">
                  <w:pPr>
                    <w:jc w:val="both"/>
                    <w:rPr>
                      <w:rFonts w:ascii="Century Gothic" w:hAnsi="Century Gothic" w:cs="Arial"/>
                      <w:sz w:val="20"/>
                      <w:szCs w:val="20"/>
                    </w:rPr>
                  </w:pPr>
                  <w:r w:rsidRPr="00893790">
                    <w:rPr>
                      <w:rFonts w:ascii="Century Gothic" w:hAnsi="Century Gothic" w:cs="Arial"/>
                      <w:sz w:val="20"/>
                      <w:szCs w:val="20"/>
                    </w:rPr>
                    <w:t>……………………………………….</w:t>
                  </w:r>
                </w:p>
                <w:p w14:paraId="10D46E2A" w14:textId="77777777" w:rsidR="005829F7" w:rsidRPr="00893790" w:rsidRDefault="005829F7" w:rsidP="005829F7">
                  <w:pPr>
                    <w:jc w:val="both"/>
                    <w:rPr>
                      <w:rFonts w:ascii="Century Gothic" w:hAnsi="Century Gothic" w:cs="Arial"/>
                      <w:sz w:val="20"/>
                      <w:szCs w:val="20"/>
                    </w:rPr>
                  </w:pPr>
                  <w:r w:rsidRPr="00893790">
                    <w:rPr>
                      <w:rFonts w:ascii="Century Gothic" w:hAnsi="Century Gothic" w:cs="Arial"/>
                      <w:sz w:val="20"/>
                      <w:szCs w:val="20"/>
                    </w:rPr>
                    <w:t>……………………………………….</w:t>
                  </w:r>
                </w:p>
              </w:tc>
              <w:tc>
                <w:tcPr>
                  <w:tcW w:w="236" w:type="dxa"/>
                </w:tcPr>
                <w:p w14:paraId="4092FD80" w14:textId="77777777" w:rsidR="005829F7" w:rsidRPr="00893790" w:rsidRDefault="005829F7" w:rsidP="005829F7">
                  <w:pPr>
                    <w:jc w:val="both"/>
                    <w:rPr>
                      <w:rFonts w:ascii="Century Gothic" w:hAnsi="Century Gothic" w:cs="Arial"/>
                      <w:sz w:val="20"/>
                      <w:szCs w:val="20"/>
                    </w:rPr>
                  </w:pPr>
                </w:p>
              </w:tc>
              <w:tc>
                <w:tcPr>
                  <w:tcW w:w="575" w:type="dxa"/>
                </w:tcPr>
                <w:p w14:paraId="62140134" w14:textId="77777777" w:rsidR="005829F7" w:rsidRPr="00893790" w:rsidRDefault="005829F7" w:rsidP="005829F7">
                  <w:pPr>
                    <w:jc w:val="both"/>
                    <w:rPr>
                      <w:rFonts w:ascii="Century Gothic" w:hAnsi="Century Gothic" w:cs="Arial"/>
                      <w:sz w:val="20"/>
                      <w:szCs w:val="20"/>
                    </w:rPr>
                  </w:pPr>
                  <w:r w:rsidRPr="00893790">
                    <w:rPr>
                      <w:rFonts w:ascii="Century Gothic" w:hAnsi="Century Gothic" w:cs="Arial"/>
                      <w:sz w:val="20"/>
                      <w:szCs w:val="20"/>
                    </w:rPr>
                    <w:t>2)</w:t>
                  </w:r>
                </w:p>
              </w:tc>
              <w:tc>
                <w:tcPr>
                  <w:tcW w:w="3816" w:type="dxa"/>
                </w:tcPr>
                <w:p w14:paraId="347F14EA" w14:textId="77777777" w:rsidR="005829F7" w:rsidRPr="00893790" w:rsidRDefault="005829F7" w:rsidP="005829F7">
                  <w:pPr>
                    <w:jc w:val="both"/>
                    <w:rPr>
                      <w:rFonts w:ascii="Century Gothic" w:hAnsi="Century Gothic" w:cs="Arial"/>
                      <w:sz w:val="20"/>
                      <w:szCs w:val="20"/>
                    </w:rPr>
                  </w:pPr>
                  <w:r w:rsidRPr="00893790">
                    <w:rPr>
                      <w:rFonts w:ascii="Century Gothic" w:hAnsi="Century Gothic" w:cs="Arial"/>
                      <w:sz w:val="20"/>
                      <w:szCs w:val="20"/>
                    </w:rPr>
                    <w:t xml:space="preserve">Nama : …………………………….. </w:t>
                  </w:r>
                </w:p>
                <w:p w14:paraId="0A521380" w14:textId="77777777" w:rsidR="005829F7" w:rsidRPr="00893790" w:rsidRDefault="005829F7" w:rsidP="005829F7">
                  <w:pPr>
                    <w:jc w:val="both"/>
                    <w:rPr>
                      <w:rFonts w:ascii="Century Gothic" w:hAnsi="Century Gothic" w:cs="Arial"/>
                      <w:sz w:val="20"/>
                      <w:szCs w:val="20"/>
                    </w:rPr>
                  </w:pPr>
                  <w:r w:rsidRPr="00893790">
                    <w:rPr>
                      <w:rFonts w:ascii="Century Gothic" w:hAnsi="Century Gothic" w:cs="Arial"/>
                      <w:sz w:val="20"/>
                      <w:szCs w:val="20"/>
                    </w:rPr>
                    <w:t>No. Lot : …………………………….</w:t>
                  </w:r>
                </w:p>
                <w:p w14:paraId="09C2DBB6" w14:textId="77777777" w:rsidR="005829F7" w:rsidRPr="00893790" w:rsidRDefault="005829F7" w:rsidP="005829F7">
                  <w:pPr>
                    <w:jc w:val="both"/>
                    <w:rPr>
                      <w:rFonts w:ascii="Century Gothic" w:hAnsi="Century Gothic" w:cs="Arial"/>
                      <w:sz w:val="20"/>
                      <w:szCs w:val="20"/>
                    </w:rPr>
                  </w:pPr>
                  <w:r w:rsidRPr="00893790">
                    <w:rPr>
                      <w:rFonts w:ascii="Century Gothic" w:hAnsi="Century Gothic" w:cs="Arial"/>
                      <w:sz w:val="20"/>
                      <w:szCs w:val="20"/>
                    </w:rPr>
                    <w:t>Alamat : …………………………….</w:t>
                  </w:r>
                </w:p>
                <w:p w14:paraId="1373902A" w14:textId="77777777" w:rsidR="005829F7" w:rsidRPr="00893790" w:rsidRDefault="005829F7" w:rsidP="005829F7">
                  <w:pPr>
                    <w:jc w:val="both"/>
                    <w:rPr>
                      <w:rFonts w:ascii="Century Gothic" w:hAnsi="Century Gothic" w:cs="Arial"/>
                      <w:sz w:val="20"/>
                      <w:szCs w:val="20"/>
                    </w:rPr>
                  </w:pPr>
                  <w:r w:rsidRPr="00893790">
                    <w:rPr>
                      <w:rFonts w:ascii="Century Gothic" w:hAnsi="Century Gothic" w:cs="Arial"/>
                      <w:sz w:val="20"/>
                      <w:szCs w:val="20"/>
                    </w:rPr>
                    <w:t>……………………………………….</w:t>
                  </w:r>
                </w:p>
                <w:p w14:paraId="536E53D4" w14:textId="77777777" w:rsidR="005829F7" w:rsidRPr="00893790" w:rsidRDefault="005829F7" w:rsidP="005829F7">
                  <w:pPr>
                    <w:jc w:val="both"/>
                    <w:rPr>
                      <w:rFonts w:ascii="Century Gothic" w:hAnsi="Century Gothic" w:cs="Arial"/>
                      <w:sz w:val="20"/>
                      <w:szCs w:val="20"/>
                    </w:rPr>
                  </w:pPr>
                  <w:r w:rsidRPr="00893790">
                    <w:rPr>
                      <w:rFonts w:ascii="Century Gothic" w:hAnsi="Century Gothic" w:cs="Arial"/>
                      <w:sz w:val="20"/>
                      <w:szCs w:val="20"/>
                    </w:rPr>
                    <w:t>……………………………………….</w:t>
                  </w:r>
                </w:p>
                <w:p w14:paraId="4A92CB2D" w14:textId="77777777" w:rsidR="005829F7" w:rsidRDefault="005829F7" w:rsidP="005829F7">
                  <w:pPr>
                    <w:jc w:val="both"/>
                    <w:rPr>
                      <w:rFonts w:ascii="Century Gothic" w:hAnsi="Century Gothic" w:cs="Arial"/>
                      <w:sz w:val="20"/>
                      <w:szCs w:val="20"/>
                    </w:rPr>
                  </w:pPr>
                </w:p>
                <w:p w14:paraId="7C894B0C" w14:textId="77777777" w:rsidR="001703C1" w:rsidRPr="00893790" w:rsidRDefault="001703C1" w:rsidP="005829F7">
                  <w:pPr>
                    <w:jc w:val="both"/>
                    <w:rPr>
                      <w:rFonts w:ascii="Century Gothic" w:hAnsi="Century Gothic" w:cs="Arial"/>
                      <w:sz w:val="20"/>
                      <w:szCs w:val="20"/>
                    </w:rPr>
                  </w:pPr>
                </w:p>
              </w:tc>
            </w:tr>
            <w:tr w:rsidR="002D6F78" w:rsidRPr="00893790" w14:paraId="161E2775" w14:textId="77777777" w:rsidTr="002D6F78">
              <w:tc>
                <w:tcPr>
                  <w:tcW w:w="631" w:type="dxa"/>
                </w:tcPr>
                <w:p w14:paraId="37496F46"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3)</w:t>
                  </w:r>
                </w:p>
              </w:tc>
              <w:tc>
                <w:tcPr>
                  <w:tcW w:w="3598" w:type="dxa"/>
                </w:tcPr>
                <w:p w14:paraId="173EAEB1"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Nama : …………………………….</w:t>
                  </w:r>
                </w:p>
                <w:p w14:paraId="5AC0831B"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No. Lot : ……………………………</w:t>
                  </w:r>
                </w:p>
                <w:p w14:paraId="2672959A"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Alamat : …………………………..</w:t>
                  </w:r>
                </w:p>
                <w:p w14:paraId="14E1F2EA"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p w14:paraId="3B30B6CD"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tc>
              <w:tc>
                <w:tcPr>
                  <w:tcW w:w="236" w:type="dxa"/>
                </w:tcPr>
                <w:p w14:paraId="56E1AE5D" w14:textId="77777777" w:rsidR="002D6F78" w:rsidRPr="00893790" w:rsidRDefault="002D6F78" w:rsidP="002D6F78">
                  <w:pPr>
                    <w:jc w:val="both"/>
                    <w:rPr>
                      <w:rFonts w:ascii="Century Gothic" w:hAnsi="Century Gothic" w:cs="Arial"/>
                      <w:sz w:val="20"/>
                      <w:szCs w:val="20"/>
                    </w:rPr>
                  </w:pPr>
                </w:p>
              </w:tc>
              <w:tc>
                <w:tcPr>
                  <w:tcW w:w="575" w:type="dxa"/>
                </w:tcPr>
                <w:p w14:paraId="2AEB0219"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4)</w:t>
                  </w:r>
                </w:p>
              </w:tc>
              <w:tc>
                <w:tcPr>
                  <w:tcW w:w="3816" w:type="dxa"/>
                </w:tcPr>
                <w:p w14:paraId="14BC4A88"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 xml:space="preserve">Nama : …………………………….. </w:t>
                  </w:r>
                </w:p>
                <w:p w14:paraId="168407E5"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No. Lot : …………………………….</w:t>
                  </w:r>
                </w:p>
                <w:p w14:paraId="622F906A"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Alamat : …………………………….</w:t>
                  </w:r>
                </w:p>
                <w:p w14:paraId="55C42380"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p w14:paraId="6092BC0A"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p w14:paraId="7844C3F7" w14:textId="77777777" w:rsidR="002D6F78" w:rsidRDefault="002D6F78" w:rsidP="002D6F78">
                  <w:pPr>
                    <w:jc w:val="both"/>
                    <w:rPr>
                      <w:rFonts w:ascii="Century Gothic" w:hAnsi="Century Gothic" w:cs="Arial"/>
                      <w:sz w:val="20"/>
                      <w:szCs w:val="20"/>
                    </w:rPr>
                  </w:pPr>
                </w:p>
                <w:p w14:paraId="011ECFFF" w14:textId="77777777" w:rsidR="002D6F78" w:rsidRPr="00893790" w:rsidRDefault="002D6F78" w:rsidP="002D6F78">
                  <w:pPr>
                    <w:jc w:val="both"/>
                    <w:rPr>
                      <w:rFonts w:ascii="Century Gothic" w:hAnsi="Century Gothic" w:cs="Arial"/>
                      <w:sz w:val="20"/>
                      <w:szCs w:val="20"/>
                    </w:rPr>
                  </w:pPr>
                </w:p>
              </w:tc>
            </w:tr>
            <w:tr w:rsidR="002D6F78" w:rsidRPr="00893790" w14:paraId="3055A751" w14:textId="77777777" w:rsidTr="002D6F78">
              <w:tc>
                <w:tcPr>
                  <w:tcW w:w="631" w:type="dxa"/>
                </w:tcPr>
                <w:p w14:paraId="1DDC615D" w14:textId="77777777" w:rsidR="002D6F78" w:rsidRPr="00893790" w:rsidRDefault="002D6F78" w:rsidP="002D6F78">
                  <w:pPr>
                    <w:jc w:val="both"/>
                    <w:rPr>
                      <w:rFonts w:ascii="Century Gothic" w:hAnsi="Century Gothic" w:cs="Arial"/>
                      <w:sz w:val="20"/>
                      <w:szCs w:val="20"/>
                    </w:rPr>
                  </w:pPr>
                  <w:r>
                    <w:rPr>
                      <w:rFonts w:ascii="Century Gothic" w:hAnsi="Century Gothic" w:cs="Arial"/>
                      <w:sz w:val="20"/>
                      <w:szCs w:val="20"/>
                    </w:rPr>
                    <w:t>5</w:t>
                  </w:r>
                  <w:r w:rsidRPr="00893790">
                    <w:rPr>
                      <w:rFonts w:ascii="Century Gothic" w:hAnsi="Century Gothic" w:cs="Arial"/>
                      <w:sz w:val="20"/>
                      <w:szCs w:val="20"/>
                    </w:rPr>
                    <w:t>)</w:t>
                  </w:r>
                </w:p>
              </w:tc>
              <w:tc>
                <w:tcPr>
                  <w:tcW w:w="3598" w:type="dxa"/>
                </w:tcPr>
                <w:p w14:paraId="2A8FF20F"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Nama : …………………………….</w:t>
                  </w:r>
                </w:p>
                <w:p w14:paraId="6F45ED4B"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No. Lot : ……………………………</w:t>
                  </w:r>
                </w:p>
                <w:p w14:paraId="68AD5582"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Alamat : …………………………..</w:t>
                  </w:r>
                </w:p>
                <w:p w14:paraId="5CB65D2D"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p w14:paraId="5B217857"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tc>
              <w:tc>
                <w:tcPr>
                  <w:tcW w:w="236" w:type="dxa"/>
                </w:tcPr>
                <w:p w14:paraId="2E127826" w14:textId="77777777" w:rsidR="002D6F78" w:rsidRPr="00893790" w:rsidRDefault="002D6F78" w:rsidP="002D6F78">
                  <w:pPr>
                    <w:jc w:val="both"/>
                    <w:rPr>
                      <w:rFonts w:ascii="Century Gothic" w:hAnsi="Century Gothic" w:cs="Arial"/>
                      <w:sz w:val="20"/>
                      <w:szCs w:val="20"/>
                    </w:rPr>
                  </w:pPr>
                </w:p>
              </w:tc>
              <w:tc>
                <w:tcPr>
                  <w:tcW w:w="575" w:type="dxa"/>
                </w:tcPr>
                <w:p w14:paraId="15981BC7" w14:textId="77777777" w:rsidR="002D6F78" w:rsidRPr="00893790" w:rsidRDefault="002D6F78" w:rsidP="002D6F78">
                  <w:pPr>
                    <w:jc w:val="both"/>
                    <w:rPr>
                      <w:rFonts w:ascii="Century Gothic" w:hAnsi="Century Gothic" w:cs="Arial"/>
                      <w:sz w:val="20"/>
                      <w:szCs w:val="20"/>
                    </w:rPr>
                  </w:pPr>
                  <w:r>
                    <w:rPr>
                      <w:rFonts w:ascii="Century Gothic" w:hAnsi="Century Gothic" w:cs="Arial"/>
                      <w:sz w:val="20"/>
                      <w:szCs w:val="20"/>
                    </w:rPr>
                    <w:t>6</w:t>
                  </w:r>
                  <w:r w:rsidRPr="00893790">
                    <w:rPr>
                      <w:rFonts w:ascii="Century Gothic" w:hAnsi="Century Gothic" w:cs="Arial"/>
                      <w:sz w:val="20"/>
                      <w:szCs w:val="20"/>
                    </w:rPr>
                    <w:t>)</w:t>
                  </w:r>
                </w:p>
              </w:tc>
              <w:tc>
                <w:tcPr>
                  <w:tcW w:w="3816" w:type="dxa"/>
                </w:tcPr>
                <w:p w14:paraId="076E7032"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 xml:space="preserve">Nama : …………………………….. </w:t>
                  </w:r>
                </w:p>
                <w:p w14:paraId="32D2EBE8"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No. Lot : …………………………….</w:t>
                  </w:r>
                </w:p>
                <w:p w14:paraId="60B0F088"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Alamat : …………………………….</w:t>
                  </w:r>
                </w:p>
                <w:p w14:paraId="7F0875A8"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p w14:paraId="0296AF96"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p w14:paraId="69DAC337" w14:textId="77777777" w:rsidR="002D6F78" w:rsidRDefault="002D6F78" w:rsidP="002D6F78">
                  <w:pPr>
                    <w:jc w:val="both"/>
                    <w:rPr>
                      <w:rFonts w:ascii="Century Gothic" w:hAnsi="Century Gothic" w:cs="Arial"/>
                      <w:sz w:val="20"/>
                      <w:szCs w:val="20"/>
                    </w:rPr>
                  </w:pPr>
                </w:p>
                <w:p w14:paraId="087FF7E4" w14:textId="77777777" w:rsidR="002D6F78" w:rsidRPr="00893790" w:rsidRDefault="002D6F78" w:rsidP="002D6F78">
                  <w:pPr>
                    <w:jc w:val="both"/>
                    <w:rPr>
                      <w:rFonts w:ascii="Century Gothic" w:hAnsi="Century Gothic" w:cs="Arial"/>
                      <w:sz w:val="20"/>
                      <w:szCs w:val="20"/>
                    </w:rPr>
                  </w:pPr>
                </w:p>
              </w:tc>
            </w:tr>
            <w:tr w:rsidR="002D6F78" w:rsidRPr="00893790" w14:paraId="420AEAC1" w14:textId="77777777" w:rsidTr="002D6F78">
              <w:tc>
                <w:tcPr>
                  <w:tcW w:w="631" w:type="dxa"/>
                </w:tcPr>
                <w:p w14:paraId="61009ED2" w14:textId="77777777" w:rsidR="002D6F78" w:rsidRPr="00893790" w:rsidRDefault="002D6F78" w:rsidP="002D6F78">
                  <w:pPr>
                    <w:jc w:val="both"/>
                    <w:rPr>
                      <w:rFonts w:ascii="Century Gothic" w:hAnsi="Century Gothic" w:cs="Arial"/>
                      <w:sz w:val="20"/>
                      <w:szCs w:val="20"/>
                    </w:rPr>
                  </w:pPr>
                  <w:r>
                    <w:rPr>
                      <w:rFonts w:ascii="Century Gothic" w:hAnsi="Century Gothic" w:cs="Arial"/>
                      <w:sz w:val="20"/>
                      <w:szCs w:val="20"/>
                    </w:rPr>
                    <w:t>7</w:t>
                  </w:r>
                  <w:r w:rsidRPr="00893790">
                    <w:rPr>
                      <w:rFonts w:ascii="Century Gothic" w:hAnsi="Century Gothic" w:cs="Arial"/>
                      <w:sz w:val="20"/>
                      <w:szCs w:val="20"/>
                    </w:rPr>
                    <w:t>)</w:t>
                  </w:r>
                </w:p>
              </w:tc>
              <w:tc>
                <w:tcPr>
                  <w:tcW w:w="3598" w:type="dxa"/>
                </w:tcPr>
                <w:p w14:paraId="6FD9DAAB"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Nama : …………………………….</w:t>
                  </w:r>
                </w:p>
                <w:p w14:paraId="13A6C00B"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No. Lot : ……………………………</w:t>
                  </w:r>
                </w:p>
                <w:p w14:paraId="7F222B73"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Alamat : …………………………..</w:t>
                  </w:r>
                </w:p>
                <w:p w14:paraId="5CE9E997"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p w14:paraId="14B327CA"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tc>
              <w:tc>
                <w:tcPr>
                  <w:tcW w:w="236" w:type="dxa"/>
                </w:tcPr>
                <w:p w14:paraId="380A335F" w14:textId="77777777" w:rsidR="002D6F78" w:rsidRPr="00893790" w:rsidRDefault="002D6F78" w:rsidP="002D6F78">
                  <w:pPr>
                    <w:jc w:val="both"/>
                    <w:rPr>
                      <w:rFonts w:ascii="Century Gothic" w:hAnsi="Century Gothic" w:cs="Arial"/>
                      <w:sz w:val="20"/>
                      <w:szCs w:val="20"/>
                    </w:rPr>
                  </w:pPr>
                </w:p>
              </w:tc>
              <w:tc>
                <w:tcPr>
                  <w:tcW w:w="575" w:type="dxa"/>
                </w:tcPr>
                <w:p w14:paraId="7A6185D2" w14:textId="77777777" w:rsidR="002D6F78" w:rsidRPr="00893790" w:rsidRDefault="002D6F78" w:rsidP="002D6F78">
                  <w:pPr>
                    <w:jc w:val="both"/>
                    <w:rPr>
                      <w:rFonts w:ascii="Century Gothic" w:hAnsi="Century Gothic" w:cs="Arial"/>
                      <w:sz w:val="20"/>
                      <w:szCs w:val="20"/>
                    </w:rPr>
                  </w:pPr>
                  <w:r>
                    <w:rPr>
                      <w:rFonts w:ascii="Century Gothic" w:hAnsi="Century Gothic" w:cs="Arial"/>
                      <w:sz w:val="20"/>
                      <w:szCs w:val="20"/>
                    </w:rPr>
                    <w:t>8</w:t>
                  </w:r>
                  <w:r w:rsidRPr="00893790">
                    <w:rPr>
                      <w:rFonts w:ascii="Century Gothic" w:hAnsi="Century Gothic" w:cs="Arial"/>
                      <w:sz w:val="20"/>
                      <w:szCs w:val="20"/>
                    </w:rPr>
                    <w:t>)</w:t>
                  </w:r>
                </w:p>
              </w:tc>
              <w:tc>
                <w:tcPr>
                  <w:tcW w:w="3816" w:type="dxa"/>
                </w:tcPr>
                <w:p w14:paraId="0A57BFFB"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 xml:space="preserve">Nama : …………………………….. </w:t>
                  </w:r>
                </w:p>
                <w:p w14:paraId="636CA8DE"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No. Lot : …………………………….</w:t>
                  </w:r>
                </w:p>
                <w:p w14:paraId="5A973EB0"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Alamat : …………………………….</w:t>
                  </w:r>
                </w:p>
                <w:p w14:paraId="774CD14F"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p w14:paraId="5906A8B4"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p w14:paraId="6F82D588" w14:textId="77777777" w:rsidR="002D6F78" w:rsidRDefault="002D6F78" w:rsidP="002D6F78">
                  <w:pPr>
                    <w:jc w:val="both"/>
                    <w:rPr>
                      <w:rFonts w:ascii="Century Gothic" w:hAnsi="Century Gothic" w:cs="Arial"/>
                      <w:sz w:val="20"/>
                      <w:szCs w:val="20"/>
                    </w:rPr>
                  </w:pPr>
                </w:p>
                <w:p w14:paraId="0946C1F0" w14:textId="77777777" w:rsidR="002D6F78" w:rsidRDefault="002D6F78" w:rsidP="002D6F78">
                  <w:pPr>
                    <w:jc w:val="both"/>
                    <w:rPr>
                      <w:rFonts w:ascii="Century Gothic" w:hAnsi="Century Gothic" w:cs="Arial"/>
                      <w:sz w:val="20"/>
                      <w:szCs w:val="20"/>
                    </w:rPr>
                  </w:pPr>
                </w:p>
                <w:p w14:paraId="7A8ACDA7" w14:textId="77777777" w:rsidR="00E432F4" w:rsidRDefault="00E432F4" w:rsidP="002D6F78">
                  <w:pPr>
                    <w:jc w:val="both"/>
                    <w:rPr>
                      <w:rFonts w:ascii="Century Gothic" w:hAnsi="Century Gothic" w:cs="Arial"/>
                      <w:sz w:val="20"/>
                      <w:szCs w:val="20"/>
                    </w:rPr>
                  </w:pPr>
                </w:p>
                <w:p w14:paraId="3A008C16" w14:textId="77777777" w:rsidR="00E432F4" w:rsidRPr="00893790" w:rsidRDefault="00E432F4" w:rsidP="002D6F78">
                  <w:pPr>
                    <w:jc w:val="both"/>
                    <w:rPr>
                      <w:rFonts w:ascii="Century Gothic" w:hAnsi="Century Gothic" w:cs="Arial"/>
                      <w:sz w:val="20"/>
                      <w:szCs w:val="20"/>
                    </w:rPr>
                  </w:pPr>
                </w:p>
              </w:tc>
            </w:tr>
            <w:tr w:rsidR="00100161" w:rsidRPr="00893790" w14:paraId="2B15167A" w14:textId="77777777" w:rsidTr="002D6F78">
              <w:tc>
                <w:tcPr>
                  <w:tcW w:w="631" w:type="dxa"/>
                </w:tcPr>
                <w:p w14:paraId="37DCC1E2" w14:textId="77777777" w:rsidR="00100161" w:rsidRDefault="00100161" w:rsidP="002D6F78">
                  <w:pPr>
                    <w:jc w:val="both"/>
                    <w:rPr>
                      <w:rFonts w:ascii="Century Gothic" w:hAnsi="Century Gothic" w:cs="Arial"/>
                      <w:sz w:val="20"/>
                      <w:szCs w:val="20"/>
                    </w:rPr>
                  </w:pPr>
                </w:p>
              </w:tc>
              <w:tc>
                <w:tcPr>
                  <w:tcW w:w="3598" w:type="dxa"/>
                </w:tcPr>
                <w:p w14:paraId="2B06D7CA" w14:textId="77777777" w:rsidR="00100161" w:rsidRPr="00893790" w:rsidRDefault="00100161" w:rsidP="002D6F78">
                  <w:pPr>
                    <w:jc w:val="both"/>
                    <w:rPr>
                      <w:rFonts w:ascii="Century Gothic" w:hAnsi="Century Gothic" w:cs="Arial"/>
                      <w:sz w:val="20"/>
                      <w:szCs w:val="20"/>
                    </w:rPr>
                  </w:pPr>
                </w:p>
              </w:tc>
              <w:tc>
                <w:tcPr>
                  <w:tcW w:w="236" w:type="dxa"/>
                </w:tcPr>
                <w:p w14:paraId="40912E4F" w14:textId="77777777" w:rsidR="00100161" w:rsidRPr="00893790" w:rsidRDefault="00100161" w:rsidP="002D6F78">
                  <w:pPr>
                    <w:jc w:val="both"/>
                    <w:rPr>
                      <w:rFonts w:ascii="Century Gothic" w:hAnsi="Century Gothic" w:cs="Arial"/>
                      <w:sz w:val="20"/>
                      <w:szCs w:val="20"/>
                    </w:rPr>
                  </w:pPr>
                </w:p>
              </w:tc>
              <w:tc>
                <w:tcPr>
                  <w:tcW w:w="575" w:type="dxa"/>
                </w:tcPr>
                <w:p w14:paraId="1CAA62F2" w14:textId="77777777" w:rsidR="00100161" w:rsidRDefault="00100161" w:rsidP="002D6F78">
                  <w:pPr>
                    <w:jc w:val="both"/>
                    <w:rPr>
                      <w:rFonts w:ascii="Century Gothic" w:hAnsi="Century Gothic" w:cs="Arial"/>
                      <w:sz w:val="20"/>
                      <w:szCs w:val="20"/>
                    </w:rPr>
                  </w:pPr>
                </w:p>
              </w:tc>
              <w:tc>
                <w:tcPr>
                  <w:tcW w:w="3816" w:type="dxa"/>
                </w:tcPr>
                <w:p w14:paraId="4FA29403" w14:textId="77777777" w:rsidR="00100161" w:rsidRPr="00893790" w:rsidRDefault="00100161" w:rsidP="002D6F78">
                  <w:pPr>
                    <w:jc w:val="both"/>
                    <w:rPr>
                      <w:rFonts w:ascii="Century Gothic" w:hAnsi="Century Gothic" w:cs="Arial"/>
                      <w:sz w:val="20"/>
                      <w:szCs w:val="20"/>
                    </w:rPr>
                  </w:pPr>
                </w:p>
              </w:tc>
            </w:tr>
            <w:tr w:rsidR="002D6F78" w:rsidRPr="00893790" w14:paraId="358493D0" w14:textId="77777777" w:rsidTr="002D6F78">
              <w:tc>
                <w:tcPr>
                  <w:tcW w:w="631" w:type="dxa"/>
                </w:tcPr>
                <w:p w14:paraId="630C0290" w14:textId="77777777" w:rsidR="002D6F78" w:rsidRPr="00893790" w:rsidRDefault="002D6F78" w:rsidP="002D6F78">
                  <w:pPr>
                    <w:jc w:val="both"/>
                    <w:rPr>
                      <w:rFonts w:ascii="Century Gothic" w:hAnsi="Century Gothic" w:cs="Arial"/>
                      <w:sz w:val="20"/>
                      <w:szCs w:val="20"/>
                    </w:rPr>
                  </w:pPr>
                  <w:r>
                    <w:rPr>
                      <w:rFonts w:ascii="Century Gothic" w:hAnsi="Century Gothic" w:cs="Arial"/>
                      <w:sz w:val="20"/>
                      <w:szCs w:val="20"/>
                    </w:rPr>
                    <w:t>9</w:t>
                  </w:r>
                  <w:r w:rsidRPr="00893790">
                    <w:rPr>
                      <w:rFonts w:ascii="Century Gothic" w:hAnsi="Century Gothic" w:cs="Arial"/>
                      <w:sz w:val="20"/>
                      <w:szCs w:val="20"/>
                    </w:rPr>
                    <w:t>)</w:t>
                  </w:r>
                </w:p>
              </w:tc>
              <w:tc>
                <w:tcPr>
                  <w:tcW w:w="3598" w:type="dxa"/>
                </w:tcPr>
                <w:p w14:paraId="5ECB29A6"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Nama : …………………………….</w:t>
                  </w:r>
                </w:p>
                <w:p w14:paraId="3309AF41"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No. Lot : ……………………………</w:t>
                  </w:r>
                </w:p>
                <w:p w14:paraId="15952450"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Alamat : …………………………..</w:t>
                  </w:r>
                </w:p>
                <w:p w14:paraId="159EC06C"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p w14:paraId="06489AEC"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tc>
              <w:tc>
                <w:tcPr>
                  <w:tcW w:w="236" w:type="dxa"/>
                </w:tcPr>
                <w:p w14:paraId="2A6BFF3E" w14:textId="77777777" w:rsidR="002D6F78" w:rsidRPr="00893790" w:rsidRDefault="002D6F78" w:rsidP="002D6F78">
                  <w:pPr>
                    <w:jc w:val="both"/>
                    <w:rPr>
                      <w:rFonts w:ascii="Century Gothic" w:hAnsi="Century Gothic" w:cs="Arial"/>
                      <w:sz w:val="20"/>
                      <w:szCs w:val="20"/>
                    </w:rPr>
                  </w:pPr>
                </w:p>
              </w:tc>
              <w:tc>
                <w:tcPr>
                  <w:tcW w:w="575" w:type="dxa"/>
                </w:tcPr>
                <w:p w14:paraId="0C2BA726" w14:textId="77777777" w:rsidR="002D6F78" w:rsidRPr="00893790" w:rsidRDefault="002D6F78" w:rsidP="002D6F78">
                  <w:pPr>
                    <w:jc w:val="both"/>
                    <w:rPr>
                      <w:rFonts w:ascii="Century Gothic" w:hAnsi="Century Gothic" w:cs="Arial"/>
                      <w:sz w:val="20"/>
                      <w:szCs w:val="20"/>
                    </w:rPr>
                  </w:pPr>
                  <w:r>
                    <w:rPr>
                      <w:rFonts w:ascii="Century Gothic" w:hAnsi="Century Gothic" w:cs="Arial"/>
                      <w:sz w:val="20"/>
                      <w:szCs w:val="20"/>
                    </w:rPr>
                    <w:t>10</w:t>
                  </w:r>
                  <w:r w:rsidRPr="00893790">
                    <w:rPr>
                      <w:rFonts w:ascii="Century Gothic" w:hAnsi="Century Gothic" w:cs="Arial"/>
                      <w:sz w:val="20"/>
                      <w:szCs w:val="20"/>
                    </w:rPr>
                    <w:t>)</w:t>
                  </w:r>
                </w:p>
              </w:tc>
              <w:tc>
                <w:tcPr>
                  <w:tcW w:w="3816" w:type="dxa"/>
                </w:tcPr>
                <w:p w14:paraId="01B80412"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 xml:space="preserve">Nama : …………………………….. </w:t>
                  </w:r>
                </w:p>
                <w:p w14:paraId="0B80E0E9"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No. Lot : …………………………….</w:t>
                  </w:r>
                </w:p>
                <w:p w14:paraId="6A41113A"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Alamat : …………………………….</w:t>
                  </w:r>
                </w:p>
                <w:p w14:paraId="5D3ED2F3"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p w14:paraId="4E2F8C9E"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p w14:paraId="11326929" w14:textId="77777777" w:rsidR="002D6F78" w:rsidRDefault="002D6F78" w:rsidP="002D6F78">
                  <w:pPr>
                    <w:jc w:val="both"/>
                    <w:rPr>
                      <w:rFonts w:ascii="Century Gothic" w:hAnsi="Century Gothic" w:cs="Arial"/>
                      <w:sz w:val="20"/>
                      <w:szCs w:val="20"/>
                    </w:rPr>
                  </w:pPr>
                </w:p>
                <w:p w14:paraId="55F9029D" w14:textId="77777777" w:rsidR="002D6F78" w:rsidRDefault="002D6F78" w:rsidP="002D6F78">
                  <w:pPr>
                    <w:jc w:val="both"/>
                    <w:rPr>
                      <w:rFonts w:ascii="Century Gothic" w:hAnsi="Century Gothic" w:cs="Arial"/>
                      <w:sz w:val="20"/>
                      <w:szCs w:val="20"/>
                    </w:rPr>
                  </w:pPr>
                </w:p>
                <w:p w14:paraId="4CE62E21" w14:textId="77777777" w:rsidR="002D6F78" w:rsidRPr="00893790" w:rsidRDefault="002D6F78" w:rsidP="002D6F78">
                  <w:pPr>
                    <w:jc w:val="both"/>
                    <w:rPr>
                      <w:rFonts w:ascii="Century Gothic" w:hAnsi="Century Gothic" w:cs="Arial"/>
                      <w:sz w:val="20"/>
                      <w:szCs w:val="20"/>
                    </w:rPr>
                  </w:pPr>
                </w:p>
              </w:tc>
            </w:tr>
            <w:tr w:rsidR="002D6F78" w:rsidRPr="00893790" w14:paraId="1A9B239E" w14:textId="77777777" w:rsidTr="002D6F78">
              <w:tc>
                <w:tcPr>
                  <w:tcW w:w="631" w:type="dxa"/>
                </w:tcPr>
                <w:p w14:paraId="3A2754A6" w14:textId="77777777" w:rsidR="002D6F78" w:rsidRPr="00893790" w:rsidRDefault="002D6F78" w:rsidP="002D6F78">
                  <w:pPr>
                    <w:jc w:val="both"/>
                    <w:rPr>
                      <w:rFonts w:ascii="Century Gothic" w:hAnsi="Century Gothic" w:cs="Arial"/>
                      <w:sz w:val="20"/>
                      <w:szCs w:val="20"/>
                    </w:rPr>
                  </w:pPr>
                  <w:r>
                    <w:rPr>
                      <w:rFonts w:ascii="Century Gothic" w:hAnsi="Century Gothic" w:cs="Arial"/>
                      <w:sz w:val="20"/>
                      <w:szCs w:val="20"/>
                    </w:rPr>
                    <w:t>11</w:t>
                  </w:r>
                  <w:r w:rsidRPr="00893790">
                    <w:rPr>
                      <w:rFonts w:ascii="Century Gothic" w:hAnsi="Century Gothic" w:cs="Arial"/>
                      <w:sz w:val="20"/>
                      <w:szCs w:val="20"/>
                    </w:rPr>
                    <w:t>)</w:t>
                  </w:r>
                </w:p>
              </w:tc>
              <w:tc>
                <w:tcPr>
                  <w:tcW w:w="3598" w:type="dxa"/>
                </w:tcPr>
                <w:p w14:paraId="11E74617"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Nama : …………………………….</w:t>
                  </w:r>
                </w:p>
                <w:p w14:paraId="70789567"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No. Lot : ……………………………</w:t>
                  </w:r>
                </w:p>
                <w:p w14:paraId="5D088155"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Alamat : …………………………..</w:t>
                  </w:r>
                </w:p>
                <w:p w14:paraId="2A568FE5"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p w14:paraId="55DAFAE3"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tc>
              <w:tc>
                <w:tcPr>
                  <w:tcW w:w="236" w:type="dxa"/>
                </w:tcPr>
                <w:p w14:paraId="4CD7C73B" w14:textId="77777777" w:rsidR="002D6F78" w:rsidRPr="00893790" w:rsidRDefault="002D6F78" w:rsidP="002D6F78">
                  <w:pPr>
                    <w:jc w:val="both"/>
                    <w:rPr>
                      <w:rFonts w:ascii="Century Gothic" w:hAnsi="Century Gothic" w:cs="Arial"/>
                      <w:sz w:val="20"/>
                      <w:szCs w:val="20"/>
                    </w:rPr>
                  </w:pPr>
                </w:p>
              </w:tc>
              <w:tc>
                <w:tcPr>
                  <w:tcW w:w="575" w:type="dxa"/>
                </w:tcPr>
                <w:p w14:paraId="0D030A70" w14:textId="77777777" w:rsidR="002D6F78" w:rsidRPr="00893790" w:rsidRDefault="002D6F78" w:rsidP="002D6F78">
                  <w:pPr>
                    <w:jc w:val="both"/>
                    <w:rPr>
                      <w:rFonts w:ascii="Century Gothic" w:hAnsi="Century Gothic" w:cs="Arial"/>
                      <w:sz w:val="20"/>
                      <w:szCs w:val="20"/>
                    </w:rPr>
                  </w:pPr>
                  <w:r>
                    <w:rPr>
                      <w:rFonts w:ascii="Century Gothic" w:hAnsi="Century Gothic" w:cs="Arial"/>
                      <w:sz w:val="20"/>
                      <w:szCs w:val="20"/>
                    </w:rPr>
                    <w:t>12</w:t>
                  </w:r>
                  <w:r w:rsidRPr="00893790">
                    <w:rPr>
                      <w:rFonts w:ascii="Century Gothic" w:hAnsi="Century Gothic" w:cs="Arial"/>
                      <w:sz w:val="20"/>
                      <w:szCs w:val="20"/>
                    </w:rPr>
                    <w:t>)</w:t>
                  </w:r>
                </w:p>
              </w:tc>
              <w:tc>
                <w:tcPr>
                  <w:tcW w:w="3816" w:type="dxa"/>
                </w:tcPr>
                <w:p w14:paraId="48B422A9"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 xml:space="preserve">Nama : …………………………….. </w:t>
                  </w:r>
                </w:p>
                <w:p w14:paraId="41A27B2C"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No. Lot : …………………………….</w:t>
                  </w:r>
                </w:p>
                <w:p w14:paraId="115C0F4B"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Alamat : …………………………….</w:t>
                  </w:r>
                </w:p>
                <w:p w14:paraId="13C36E97"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p w14:paraId="4B764F20" w14:textId="77777777" w:rsidR="002D6F78" w:rsidRPr="00893790" w:rsidRDefault="002D6F78" w:rsidP="002D6F78">
                  <w:pPr>
                    <w:jc w:val="both"/>
                    <w:rPr>
                      <w:rFonts w:ascii="Century Gothic" w:hAnsi="Century Gothic" w:cs="Arial"/>
                      <w:sz w:val="20"/>
                      <w:szCs w:val="20"/>
                    </w:rPr>
                  </w:pPr>
                  <w:r w:rsidRPr="00893790">
                    <w:rPr>
                      <w:rFonts w:ascii="Century Gothic" w:hAnsi="Century Gothic" w:cs="Arial"/>
                      <w:sz w:val="20"/>
                      <w:szCs w:val="20"/>
                    </w:rPr>
                    <w:t>……………………………………….</w:t>
                  </w:r>
                </w:p>
                <w:p w14:paraId="14C66847" w14:textId="77777777" w:rsidR="002D6F78" w:rsidRPr="00893790" w:rsidRDefault="002D6F78" w:rsidP="002D6F78">
                  <w:pPr>
                    <w:jc w:val="both"/>
                    <w:rPr>
                      <w:rFonts w:ascii="Century Gothic" w:hAnsi="Century Gothic" w:cs="Arial"/>
                      <w:sz w:val="20"/>
                      <w:szCs w:val="20"/>
                    </w:rPr>
                  </w:pPr>
                </w:p>
              </w:tc>
            </w:tr>
          </w:tbl>
          <w:p w14:paraId="4CB2243D" w14:textId="77777777" w:rsidR="001703C1" w:rsidRDefault="001703C1" w:rsidP="005829F7">
            <w:pPr>
              <w:pStyle w:val="BodyTextIndent3"/>
              <w:spacing w:after="0"/>
              <w:ind w:left="720" w:hanging="720"/>
              <w:rPr>
                <w:rFonts w:ascii="Century Gothic" w:hAnsi="Century Gothic"/>
                <w:sz w:val="20"/>
                <w:szCs w:val="20"/>
              </w:rPr>
            </w:pPr>
          </w:p>
          <w:p w14:paraId="692508B5" w14:textId="77777777" w:rsidR="005829F7" w:rsidRDefault="005829F7" w:rsidP="005829F7">
            <w:pPr>
              <w:pStyle w:val="BodyTextIndent3"/>
              <w:spacing w:after="0"/>
              <w:ind w:left="720" w:hanging="720"/>
              <w:rPr>
                <w:rFonts w:ascii="Century Gothic" w:hAnsi="Century Gothic"/>
                <w:sz w:val="20"/>
                <w:szCs w:val="20"/>
              </w:rPr>
            </w:pPr>
            <w:r w:rsidRPr="00893790">
              <w:rPr>
                <w:rFonts w:ascii="Century Gothic" w:hAnsi="Century Gothic"/>
                <w:sz w:val="20"/>
                <w:szCs w:val="20"/>
              </w:rPr>
              <w:t xml:space="preserve">Nota : </w:t>
            </w:r>
            <w:r w:rsidRPr="00893790">
              <w:rPr>
                <w:rFonts w:ascii="Century Gothic" w:hAnsi="Century Gothic"/>
                <w:sz w:val="20"/>
                <w:szCs w:val="20"/>
              </w:rPr>
              <w:tab/>
              <w:t>Sila gunakan kertas tambahan sekiranya lot yang dirujuk mempunyai lebih daripada 4 lot tuan punya bersempadan</w:t>
            </w:r>
          </w:p>
          <w:p w14:paraId="4CCBEBB5" w14:textId="77777777" w:rsidR="001703C1" w:rsidRPr="005829F7" w:rsidRDefault="001703C1" w:rsidP="005829F7">
            <w:pPr>
              <w:pStyle w:val="BodyTextIndent3"/>
              <w:spacing w:after="0"/>
              <w:ind w:left="720" w:hanging="720"/>
              <w:rPr>
                <w:rFonts w:ascii="Century Gothic" w:hAnsi="Century Gothic"/>
                <w:sz w:val="20"/>
                <w:szCs w:val="20"/>
              </w:rPr>
            </w:pPr>
          </w:p>
        </w:tc>
      </w:tr>
      <w:tr w:rsidR="005641DE" w:rsidRPr="00A10A4B" w14:paraId="7609B421" w14:textId="77777777" w:rsidTr="005641DE">
        <w:trPr>
          <w:trHeight w:val="2147"/>
        </w:trPr>
        <w:tc>
          <w:tcPr>
            <w:tcW w:w="10080" w:type="dxa"/>
            <w:vAlign w:val="bottom"/>
          </w:tcPr>
          <w:p w14:paraId="16FFBC76" w14:textId="77777777" w:rsidR="005641DE" w:rsidRDefault="005641DE" w:rsidP="00490804">
            <w:pPr>
              <w:rPr>
                <w:rFonts w:ascii="Century Gothic" w:hAnsi="Century Gothic"/>
                <w:i/>
                <w:sz w:val="20"/>
                <w:szCs w:val="20"/>
              </w:rPr>
            </w:pPr>
          </w:p>
          <w:p w14:paraId="6BEDAEF1" w14:textId="77777777" w:rsidR="005641DE" w:rsidRPr="00523F45" w:rsidRDefault="005641DE" w:rsidP="005641DE">
            <w:pPr>
              <w:pStyle w:val="Heading2"/>
              <w:tabs>
                <w:tab w:val="center" w:pos="5040"/>
              </w:tabs>
              <w:rPr>
                <w:b w:val="0"/>
              </w:rPr>
            </w:pPr>
            <w:r>
              <w:t>Perakuan Anti Rasuah</w:t>
            </w:r>
          </w:p>
          <w:p w14:paraId="185D369C" w14:textId="77777777" w:rsidR="005641DE" w:rsidRDefault="005641DE" w:rsidP="005641DE">
            <w:pPr>
              <w:tabs>
                <w:tab w:val="left" w:pos="0"/>
              </w:tabs>
              <w:jc w:val="both"/>
              <w:rPr>
                <w:b/>
              </w:rPr>
            </w:pPr>
            <w:r>
              <w:rPr>
                <w:b/>
              </w:rPr>
              <w:t>Saya memperakui bahawa akan mematuhi sepenuhnya undang-undang, peraturan, prosedur serta dasar-dasar yang ada berkaitan dengan permohonan ini dan menolak serta tidak akan melibatkan diri dalam mana-mana tindakan yang mempunyai unsur-unsur jenayah rasuah dan salah gunakuasa secara langsung atau tidak langsung.</w:t>
            </w:r>
          </w:p>
          <w:p w14:paraId="4B04B73E" w14:textId="77777777" w:rsidR="005641DE" w:rsidRDefault="005641DE" w:rsidP="00490804">
            <w:pPr>
              <w:rPr>
                <w:rFonts w:ascii="Century Gothic" w:hAnsi="Century Gothic"/>
                <w:i/>
                <w:sz w:val="20"/>
                <w:szCs w:val="20"/>
              </w:rPr>
            </w:pPr>
          </w:p>
          <w:p w14:paraId="0EF6A4B0" w14:textId="77777777" w:rsidR="005641DE" w:rsidRDefault="005641DE" w:rsidP="00490804">
            <w:pPr>
              <w:rPr>
                <w:rFonts w:ascii="Century Gothic" w:hAnsi="Century Gothic"/>
                <w:i/>
                <w:sz w:val="20"/>
                <w:szCs w:val="20"/>
              </w:rPr>
            </w:pPr>
          </w:p>
          <w:p w14:paraId="27189B47" w14:textId="77777777" w:rsidR="005641DE" w:rsidRDefault="005641DE" w:rsidP="00490804">
            <w:pPr>
              <w:rPr>
                <w:rFonts w:ascii="Century Gothic" w:hAnsi="Century Gothic"/>
                <w:i/>
                <w:sz w:val="20"/>
                <w:szCs w:val="20"/>
              </w:rPr>
            </w:pPr>
          </w:p>
        </w:tc>
      </w:tr>
    </w:tbl>
    <w:p w14:paraId="6D503ECF" w14:textId="77777777" w:rsidR="00871876" w:rsidRDefault="00923350" w:rsidP="00871876">
      <w:pPr>
        <w:pStyle w:val="Heading2"/>
      </w:pPr>
      <w:r>
        <w:t>Pengesahan Pegawai (Jabatan Perancangan, MBSA)</w:t>
      </w:r>
    </w:p>
    <w:tbl>
      <w:tblPr>
        <w:tblW w:w="4955" w:type="pct"/>
        <w:tblLayout w:type="fixed"/>
        <w:tblCellMar>
          <w:left w:w="0" w:type="dxa"/>
          <w:right w:w="0" w:type="dxa"/>
        </w:tblCellMar>
        <w:tblLook w:val="0000" w:firstRow="0" w:lastRow="0" w:firstColumn="0" w:lastColumn="0" w:noHBand="0" w:noVBand="0"/>
      </w:tblPr>
      <w:tblGrid>
        <w:gridCol w:w="1438"/>
        <w:gridCol w:w="4410"/>
        <w:gridCol w:w="1171"/>
        <w:gridCol w:w="2970"/>
      </w:tblGrid>
      <w:tr w:rsidR="000D2539" w:rsidRPr="005114CE" w14:paraId="6689A345" w14:textId="77777777" w:rsidTr="005641DE">
        <w:trPr>
          <w:trHeight w:val="432"/>
        </w:trPr>
        <w:tc>
          <w:tcPr>
            <w:tcW w:w="1438" w:type="dxa"/>
            <w:vAlign w:val="bottom"/>
          </w:tcPr>
          <w:p w14:paraId="3A868FE6" w14:textId="77777777" w:rsidR="000D2539" w:rsidRPr="005114CE" w:rsidRDefault="00923350" w:rsidP="00490804">
            <w:r>
              <w:t>Tandatangan</w:t>
            </w:r>
            <w:r w:rsidR="000D2539" w:rsidRPr="005114CE">
              <w:t>:</w:t>
            </w:r>
          </w:p>
        </w:tc>
        <w:tc>
          <w:tcPr>
            <w:tcW w:w="4410" w:type="dxa"/>
            <w:tcBorders>
              <w:bottom w:val="single" w:sz="4" w:space="0" w:color="auto"/>
            </w:tcBorders>
            <w:vAlign w:val="bottom"/>
          </w:tcPr>
          <w:p w14:paraId="574B3867" w14:textId="77777777" w:rsidR="000D2539" w:rsidRDefault="000D2539" w:rsidP="00682C69">
            <w:pPr>
              <w:pStyle w:val="FieldText"/>
            </w:pPr>
          </w:p>
          <w:p w14:paraId="7BBFBD0D" w14:textId="77777777" w:rsidR="005641DE" w:rsidRDefault="005641DE" w:rsidP="00682C69">
            <w:pPr>
              <w:pStyle w:val="FieldText"/>
            </w:pPr>
          </w:p>
          <w:p w14:paraId="05C4A2AC" w14:textId="77777777" w:rsidR="005641DE" w:rsidRDefault="005641DE" w:rsidP="00682C69">
            <w:pPr>
              <w:pStyle w:val="FieldText"/>
            </w:pPr>
          </w:p>
          <w:p w14:paraId="63A15934" w14:textId="77777777" w:rsidR="005641DE" w:rsidRDefault="005641DE" w:rsidP="00682C69">
            <w:pPr>
              <w:pStyle w:val="FieldText"/>
            </w:pPr>
          </w:p>
          <w:p w14:paraId="3FE80CFD" w14:textId="77777777" w:rsidR="005641DE" w:rsidRDefault="005641DE" w:rsidP="00682C69">
            <w:pPr>
              <w:pStyle w:val="FieldText"/>
            </w:pPr>
          </w:p>
          <w:p w14:paraId="44470B5E" w14:textId="77777777" w:rsidR="005641DE" w:rsidRPr="005114CE" w:rsidRDefault="005641DE" w:rsidP="00682C69">
            <w:pPr>
              <w:pStyle w:val="FieldText"/>
            </w:pPr>
          </w:p>
        </w:tc>
        <w:tc>
          <w:tcPr>
            <w:tcW w:w="1171" w:type="dxa"/>
            <w:vAlign w:val="bottom"/>
          </w:tcPr>
          <w:p w14:paraId="748BFD98" w14:textId="77777777" w:rsidR="000D2539" w:rsidRPr="005114CE" w:rsidRDefault="00923350" w:rsidP="00C92A3C">
            <w:pPr>
              <w:pStyle w:val="Heading4"/>
            </w:pPr>
            <w:r>
              <w:t xml:space="preserve">Tarikh </w:t>
            </w:r>
            <w:r w:rsidR="000D2539" w:rsidRPr="005114CE">
              <w:t>:</w:t>
            </w:r>
          </w:p>
        </w:tc>
        <w:tc>
          <w:tcPr>
            <w:tcW w:w="2970" w:type="dxa"/>
            <w:tcBorders>
              <w:bottom w:val="single" w:sz="4" w:space="0" w:color="auto"/>
            </w:tcBorders>
            <w:vAlign w:val="bottom"/>
          </w:tcPr>
          <w:p w14:paraId="398CB85D" w14:textId="77777777" w:rsidR="000D2539" w:rsidRPr="005114CE" w:rsidRDefault="000D2539" w:rsidP="00682C69">
            <w:pPr>
              <w:pStyle w:val="FieldText"/>
            </w:pPr>
          </w:p>
        </w:tc>
      </w:tr>
    </w:tbl>
    <w:p w14:paraId="494985F4" w14:textId="670E6DCE" w:rsidR="005F6E87" w:rsidRPr="004E34C6" w:rsidRDefault="00923350" w:rsidP="004E34C6">
      <w:r>
        <w:rPr>
          <w:noProof/>
        </w:rPr>
        <mc:AlternateContent>
          <mc:Choice Requires="wps">
            <w:drawing>
              <wp:anchor distT="45720" distB="45720" distL="114300" distR="114300" simplePos="0" relativeHeight="251665920" behindDoc="0" locked="0" layoutInCell="1" allowOverlap="1" wp14:anchorId="0E7E5446" wp14:editId="1F73ABD7">
                <wp:simplePos x="0" y="0"/>
                <wp:positionH relativeFrom="column">
                  <wp:posOffset>897255</wp:posOffset>
                </wp:positionH>
                <wp:positionV relativeFrom="paragraph">
                  <wp:posOffset>146685</wp:posOffset>
                </wp:positionV>
                <wp:extent cx="2886710" cy="1435735"/>
                <wp:effectExtent l="11430" t="12065" r="6985" b="952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6710" cy="1435735"/>
                        </a:xfrm>
                        <a:prstGeom prst="rect">
                          <a:avLst/>
                        </a:prstGeom>
                        <a:solidFill>
                          <a:srgbClr val="FFFFFF"/>
                        </a:solidFill>
                        <a:ln w="9525">
                          <a:solidFill>
                            <a:srgbClr val="000000"/>
                          </a:solidFill>
                          <a:miter lim="800000"/>
                          <a:headEnd/>
                          <a:tailEnd/>
                        </a:ln>
                      </wps:spPr>
                      <wps:txbx>
                        <w:txbxContent>
                          <w:p w14:paraId="013B9DFD" w14:textId="77777777" w:rsidR="00923350" w:rsidRDefault="00923350">
                            <w:r>
                              <w:t>Cop Nama &amp; Jawatan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id="Text Box 2" o:spid="_x0000_s1027" type="#_x0000_t202" style="position:absolute;margin-left:70.65pt;margin-top:11.55pt;width:227.3pt;height:113.05pt;z-index:251665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">
                <v:textbox>
                  <w:txbxContent>
                    <w:p w:rsidR="00923350" w:rsidRDefault="00923350">
                      <w:r>
                        <w:t xml:space="preserve">Cop Nama &amp; </w:t>
                      </w:r>
                      <w:proofErr w:type="spellStart"/>
                      <w:proofErr w:type="gramStart"/>
                      <w:r>
                        <w:t>Jawatan</w:t>
                      </w:r>
                      <w:proofErr w:type="spellEnd"/>
                      <w:r>
                        <w:t xml:space="preserve"> :</w:t>
                      </w:r>
                      <w:proofErr w:type="gramEnd"/>
                    </w:p>
                  </w:txbxContent>
                </v:textbox>
                <w10:wrap type="square"/>
              </v:shape>
            </w:pict>
          </mc:Fallback>
        </mc:AlternateContent>
      </w:r>
      <w:bookmarkStart w:id="0" w:name="_GoBack"/>
      <w:bookmarkEnd w:id="0"/>
    </w:p>
    <w:sectPr w:rsidR="005F6E87" w:rsidRPr="004E34C6" w:rsidSect="00856C35">
      <w:headerReference w:type="default" r:id="rId9"/>
      <w:footerReference w:type="default" r:id="rId10"/>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B49FF" w14:textId="77777777" w:rsidR="00952919" w:rsidRDefault="00952919" w:rsidP="00176E67">
      <w:r>
        <w:separator/>
      </w:r>
    </w:p>
  </w:endnote>
  <w:endnote w:type="continuationSeparator" w:id="0">
    <w:p w14:paraId="068FE0B4" w14:textId="77777777" w:rsidR="00952919" w:rsidRDefault="00952919" w:rsidP="00176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entury Gothic">
    <w:panose1 w:val="020B0502020202020204"/>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CommercialScript BT">
    <w:altName w:val="Brush Script MT"/>
    <w:charset w:val="00"/>
    <w:family w:val="script"/>
    <w:pitch w:val="variable"/>
    <w:sig w:usb0="00000087" w:usb1="00000000" w:usb2="00000000" w:usb3="00000000" w:csb0="0000001B"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631626"/>
      <w:docPartObj>
        <w:docPartGallery w:val="Page Numbers (Bottom of Page)"/>
        <w:docPartUnique/>
      </w:docPartObj>
    </w:sdtPr>
    <w:sdtEndPr/>
    <w:sdtContent>
      <w:p w14:paraId="79E6EF15" w14:textId="77777777" w:rsidR="00176E67" w:rsidRDefault="00A13232">
        <w:pPr>
          <w:pStyle w:val="Footer"/>
          <w:jc w:val="center"/>
        </w:pPr>
        <w:r>
          <w:fldChar w:fldCharType="begin"/>
        </w:r>
        <w:r>
          <w:instrText xml:space="preserve"> PAGE   \* MERGEFORMAT </w:instrText>
        </w:r>
        <w:r>
          <w:fldChar w:fldCharType="separate"/>
        </w:r>
        <w:r w:rsidR="006F0CD5">
          <w:rPr>
            <w:noProof/>
          </w:rPr>
          <w:t>1</w:t>
        </w:r>
        <w:r>
          <w:rPr>
            <w:noProof/>
          </w:rPr>
          <w:fldChar w:fldCharType="end"/>
        </w:r>
      </w:p>
    </w:sdtContent>
  </w:sdt>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9DA68" w14:textId="77777777" w:rsidR="00952919" w:rsidRDefault="00952919" w:rsidP="00176E67">
      <w:r>
        <w:separator/>
      </w:r>
    </w:p>
  </w:footnote>
  <w:footnote w:type="continuationSeparator" w:id="0">
    <w:p w14:paraId="60D9C64C" w14:textId="77777777" w:rsidR="00952919" w:rsidRDefault="00952919" w:rsidP="00176E6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551B2" w14:textId="77777777" w:rsidR="00923350" w:rsidRDefault="00923350">
    <w:pPr>
      <w:pStyle w:val="Header"/>
    </w:pPr>
    <w:r>
      <w:rPr>
        <w:noProof/>
      </w:rPr>
      <mc:AlternateContent>
        <mc:Choice Requires="wps">
          <w:drawing>
            <wp:anchor distT="0" distB="0" distL="114300" distR="114300" simplePos="0" relativeHeight="251660288" behindDoc="0" locked="0" layoutInCell="0" allowOverlap="1" wp14:anchorId="58A7C975" wp14:editId="37E86672">
              <wp:simplePos x="0" y="0"/>
              <wp:positionH relativeFrom="margin">
                <wp:align>left</wp:align>
              </wp:positionH>
              <wp:positionV relativeFrom="topMargin">
                <wp:align>center</wp:align>
              </wp:positionV>
              <wp:extent cx="6400800" cy="171450"/>
              <wp:effectExtent l="0" t="0" r="0" b="0"/>
              <wp:wrapNone/>
              <wp:docPr id="4"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B5EA4B" w14:textId="77777777" w:rsidR="00923350" w:rsidRPr="00923350" w:rsidRDefault="00923350" w:rsidP="00923350">
                          <w:pPr>
                            <w:pStyle w:val="Header"/>
                            <w:jc w:val="right"/>
                            <w:rPr>
                              <w:b/>
                              <w:bCs/>
                              <w:lang w:val="it-IT"/>
                            </w:rPr>
                          </w:pPr>
                          <w:r w:rsidRPr="00776324">
                            <w:rPr>
                              <w:rFonts w:ascii="Century Gothic" w:hAnsi="Century Gothic"/>
                              <w:b/>
                              <w:bCs/>
                              <w:sz w:val="22"/>
                              <w:szCs w:val="22"/>
                              <w:lang w:val="it-IT"/>
                            </w:rPr>
                            <w:t>SS</w:t>
                          </w:r>
                          <w:r>
                            <w:rPr>
                              <w:rFonts w:ascii="Century Gothic" w:hAnsi="Century Gothic"/>
                              <w:b/>
                              <w:bCs/>
                              <w:sz w:val="22"/>
                              <w:szCs w:val="22"/>
                              <w:lang w:val="it-IT"/>
                            </w:rPr>
                            <w:t>A</w:t>
                          </w:r>
                          <w:r w:rsidR="002D6F78">
                            <w:rPr>
                              <w:rFonts w:ascii="Century Gothic" w:hAnsi="Century Gothic"/>
                              <w:b/>
                              <w:bCs/>
                              <w:sz w:val="22"/>
                              <w:szCs w:val="22"/>
                              <w:lang w:val="it-IT"/>
                            </w:rPr>
                            <w:t>.Pin.</w:t>
                          </w:r>
                          <w:r w:rsidR="001F3531">
                            <w:rPr>
                              <w:rFonts w:ascii="Century Gothic" w:hAnsi="Century Gothic"/>
                              <w:b/>
                              <w:bCs/>
                              <w:sz w:val="22"/>
                              <w:szCs w:val="22"/>
                              <w:lang w:val="it-IT"/>
                            </w:rPr>
                            <w:t>3</w:t>
                          </w:r>
                          <w:r w:rsidRPr="00776324">
                            <w:rPr>
                              <w:rFonts w:ascii="Century Gothic" w:hAnsi="Century Gothic"/>
                              <w:b/>
                              <w:bCs/>
                              <w:sz w:val="22"/>
                              <w:szCs w:val="22"/>
                              <w:lang w:val="it-IT"/>
                            </w:rPr>
                            <w:t>/PRO/PRG/</w:t>
                          </w:r>
                          <w:r w:rsidR="00850B61">
                            <w:rPr>
                              <w:rFonts w:ascii="Century Gothic" w:hAnsi="Century Gothic"/>
                              <w:b/>
                              <w:bCs/>
                              <w:sz w:val="22"/>
                              <w:szCs w:val="22"/>
                              <w:lang w:val="it-IT"/>
                            </w:rPr>
                            <w:t>P</w:t>
                          </w:r>
                          <w:r w:rsidR="002D6F78">
                            <w:rPr>
                              <w:rFonts w:ascii="Century Gothic" w:hAnsi="Century Gothic"/>
                              <w:b/>
                              <w:bCs/>
                              <w:sz w:val="22"/>
                              <w:szCs w:val="22"/>
                              <w:lang w:val="it-IT"/>
                            </w:rPr>
                            <w:t>MPB-01/Lam.1</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0" o:spid="_x0000_s1028" type="#_x0000_t202" style="position:absolute;margin-left:0;margin-top:0;width:7in;height:13.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" o:allowincell="f" filled="f" stroked="f">
              <v:textbox style="mso-fit-shape-to-text:t" inset=",0,,0">
                <w:txbxContent>
                  <w:p w:rsidR="00923350" w:rsidRPr="00923350" w:rsidRDefault="00923350" w:rsidP="00923350">
                    <w:pPr>
                      <w:pStyle w:val="Header"/>
                      <w:jc w:val="right"/>
                      <w:rPr>
                        <w:b/>
                        <w:bCs/>
                        <w:lang w:val="it-IT"/>
                      </w:rPr>
                    </w:pPr>
                    <w:r w:rsidRPr="00776324">
                      <w:rPr>
                        <w:rFonts w:ascii="Century Gothic" w:hAnsi="Century Gothic"/>
                        <w:b/>
                        <w:bCs/>
                        <w:sz w:val="22"/>
                        <w:szCs w:val="22"/>
                        <w:lang w:val="it-IT"/>
                      </w:rPr>
                      <w:t>SS</w:t>
                    </w:r>
                    <w:r>
                      <w:rPr>
                        <w:rFonts w:ascii="Century Gothic" w:hAnsi="Century Gothic"/>
                        <w:b/>
                        <w:bCs/>
                        <w:sz w:val="22"/>
                        <w:szCs w:val="22"/>
                        <w:lang w:val="it-IT"/>
                      </w:rPr>
                      <w:t>A</w:t>
                    </w:r>
                    <w:r w:rsidR="002D6F78">
                      <w:rPr>
                        <w:rFonts w:ascii="Century Gothic" w:hAnsi="Century Gothic"/>
                        <w:b/>
                        <w:bCs/>
                        <w:sz w:val="22"/>
                        <w:szCs w:val="22"/>
                        <w:lang w:val="it-IT"/>
                      </w:rPr>
                      <w:t>.Pin.</w:t>
                    </w:r>
                    <w:r w:rsidR="001F3531">
                      <w:rPr>
                        <w:rFonts w:ascii="Century Gothic" w:hAnsi="Century Gothic"/>
                        <w:b/>
                        <w:bCs/>
                        <w:sz w:val="22"/>
                        <w:szCs w:val="22"/>
                        <w:lang w:val="it-IT"/>
                      </w:rPr>
                      <w:t>3</w:t>
                    </w:r>
                    <w:r w:rsidRPr="00776324">
                      <w:rPr>
                        <w:rFonts w:ascii="Century Gothic" w:hAnsi="Century Gothic"/>
                        <w:b/>
                        <w:bCs/>
                        <w:sz w:val="22"/>
                        <w:szCs w:val="22"/>
                        <w:lang w:val="it-IT"/>
                      </w:rPr>
                      <w:t>/PRO/PRG/</w:t>
                    </w:r>
                    <w:r w:rsidR="00850B61">
                      <w:rPr>
                        <w:rFonts w:ascii="Century Gothic" w:hAnsi="Century Gothic"/>
                        <w:b/>
                        <w:bCs/>
                        <w:sz w:val="22"/>
                        <w:szCs w:val="22"/>
                        <w:lang w:val="it-IT"/>
                      </w:rPr>
                      <w:t>P</w:t>
                    </w:r>
                    <w:r w:rsidR="002D6F78">
                      <w:rPr>
                        <w:rFonts w:ascii="Century Gothic" w:hAnsi="Century Gothic"/>
                        <w:b/>
                        <w:bCs/>
                        <w:sz w:val="22"/>
                        <w:szCs w:val="22"/>
                        <w:lang w:val="it-IT"/>
                      </w:rPr>
                      <w:t>MPB-01/Lam.1</w:t>
                    </w:r>
                  </w:p>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14:anchorId="69AEEE31" wp14:editId="76F4B247">
              <wp:simplePos x="0" y="0"/>
              <wp:positionH relativeFrom="page">
                <wp:align>right</wp:align>
              </wp:positionH>
              <wp:positionV relativeFrom="topMargin">
                <wp:align>center</wp:align>
              </wp:positionV>
              <wp:extent cx="683260" cy="138430"/>
              <wp:effectExtent l="0" t="0" r="0" b="0"/>
              <wp:wrapNone/>
              <wp:docPr id="2"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260" cy="138430"/>
                      </a:xfrm>
                      <a:prstGeom prst="rect">
                        <a:avLst/>
                      </a:prstGeom>
                      <a:solidFill>
                        <a:schemeClr val="accent6">
                          <a:lumMod val="60000"/>
                          <a:lumOff val="40000"/>
                        </a:schemeClr>
                      </a:solidFill>
                      <a:ln>
                        <a:noFill/>
                      </a:ln>
                    </wps:spPr>
                    <wps:txbx>
                      <w:txbxContent>
                        <w:p w14:paraId="4CCB1BE7" w14:textId="77777777" w:rsidR="00923350" w:rsidRDefault="00923350">
                          <w:pPr>
                            <w:rPr>
                              <w:color w:val="FFFFFF" w:themeColor="background1"/>
                            </w:rPr>
                          </w:pPr>
                          <w:r>
                            <w:fldChar w:fldCharType="begin"/>
                          </w:r>
                          <w:r>
                            <w:instrText xml:space="preserve"> PAGE   \* MERGEFORMAT </w:instrText>
                          </w:r>
                          <w:r>
                            <w:fldChar w:fldCharType="separate"/>
                          </w:r>
                          <w:r w:rsidR="006F0CD5" w:rsidRPr="006F0CD5">
                            <w:rPr>
                              <w:noProof/>
                              <w:color w:val="FFFFFF" w:themeColor="background1"/>
                            </w:rPr>
                            <w:t>1</w:t>
                          </w:r>
                          <w:r>
                            <w:rPr>
                              <w:noProof/>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1" o:spid="_x0000_s1029" type="#_x0000_t202" style="position:absolute;margin-left:2.6pt;margin-top:0;width:53.8pt;height:10.9pt;z-index:251659264;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" o:allowincell="f" fillcolor="#fabf8f [1945]" stroked="f">
              <v:textbox style="mso-fit-shape-to-text:t" inset=",0,,0">
                <w:txbxContent>
                  <w:p w:rsidR="00923350" w:rsidRDefault="00923350">
                    <w:pPr>
                      <w:rPr>
                        <w:color w:val="FFFFFF" w:themeColor="background1"/>
                      </w:rPr>
                    </w:pPr>
                    <w:r>
                      <w:fldChar w:fldCharType="begin"/>
                    </w:r>
                    <w:r>
                      <w:instrText xml:space="preserve"> PAGE   \* MERGEFORMAT </w:instrText>
                    </w:r>
                    <w:r>
                      <w:fldChar w:fldCharType="separate"/>
                    </w:r>
                    <w:r w:rsidR="00FC2517" w:rsidRPr="00FC2517">
                      <w:rPr>
                        <w:noProof/>
                        <w:color w:val="FFFFFF" w:themeColor="background1"/>
                      </w:rPr>
                      <w:t>3</w:t>
                    </w:r>
                    <w:r>
                      <w:rPr>
                        <w:noProof/>
                        <w:color w:val="FFFFFF" w:themeColor="background1"/>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BFE22B0"/>
    <w:lvl w:ilvl="0">
      <w:start w:val="1"/>
      <w:numFmt w:val="decimal"/>
      <w:lvlText w:val="%1."/>
      <w:lvlJc w:val="left"/>
      <w:pPr>
        <w:tabs>
          <w:tab w:val="num" w:pos="1800"/>
        </w:tabs>
        <w:ind w:left="1800" w:hanging="360"/>
      </w:pPr>
    </w:lvl>
  </w:abstractNum>
  <w:abstractNum w:abstractNumId="1">
    <w:nsid w:val="FFFFFF7D"/>
    <w:multiLevelType w:val="singleLevel"/>
    <w:tmpl w:val="581C84E8"/>
    <w:lvl w:ilvl="0">
      <w:start w:val="1"/>
      <w:numFmt w:val="decimal"/>
      <w:lvlText w:val="%1."/>
      <w:lvlJc w:val="left"/>
      <w:pPr>
        <w:tabs>
          <w:tab w:val="num" w:pos="1440"/>
        </w:tabs>
        <w:ind w:left="1440" w:hanging="360"/>
      </w:pPr>
    </w:lvl>
  </w:abstractNum>
  <w:abstractNum w:abstractNumId="2">
    <w:nsid w:val="FFFFFF7E"/>
    <w:multiLevelType w:val="singleLevel"/>
    <w:tmpl w:val="A760B910"/>
    <w:lvl w:ilvl="0">
      <w:start w:val="1"/>
      <w:numFmt w:val="decimal"/>
      <w:lvlText w:val="%1."/>
      <w:lvlJc w:val="left"/>
      <w:pPr>
        <w:tabs>
          <w:tab w:val="num" w:pos="1080"/>
        </w:tabs>
        <w:ind w:left="1080" w:hanging="360"/>
      </w:pPr>
    </w:lvl>
  </w:abstractNum>
  <w:abstractNum w:abstractNumId="3">
    <w:nsid w:val="FFFFFF7F"/>
    <w:multiLevelType w:val="singleLevel"/>
    <w:tmpl w:val="B33C8D22"/>
    <w:lvl w:ilvl="0">
      <w:start w:val="1"/>
      <w:numFmt w:val="decimal"/>
      <w:lvlText w:val="%1."/>
      <w:lvlJc w:val="left"/>
      <w:pPr>
        <w:tabs>
          <w:tab w:val="num" w:pos="720"/>
        </w:tabs>
        <w:ind w:left="720" w:hanging="360"/>
      </w:pPr>
    </w:lvl>
  </w:abstractNum>
  <w:abstractNum w:abstractNumId="4">
    <w:nsid w:val="FFFFFF80"/>
    <w:multiLevelType w:val="singleLevel"/>
    <w:tmpl w:val="403E1BE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F07456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97664C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14C35C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E54A73E"/>
    <w:lvl w:ilvl="0">
      <w:start w:val="1"/>
      <w:numFmt w:val="decimal"/>
      <w:lvlText w:val="%1."/>
      <w:lvlJc w:val="left"/>
      <w:pPr>
        <w:tabs>
          <w:tab w:val="num" w:pos="360"/>
        </w:tabs>
        <w:ind w:left="360" w:hanging="360"/>
      </w:pPr>
    </w:lvl>
  </w:abstractNum>
  <w:abstractNum w:abstractNumId="9">
    <w:nsid w:val="FFFFFF89"/>
    <w:multiLevelType w:val="singleLevel"/>
    <w:tmpl w:val="55CE38B4"/>
    <w:lvl w:ilvl="0">
      <w:start w:val="1"/>
      <w:numFmt w:val="bullet"/>
      <w:lvlText w:val=""/>
      <w:lvlJc w:val="left"/>
      <w:pPr>
        <w:tabs>
          <w:tab w:val="num" w:pos="360"/>
        </w:tabs>
        <w:ind w:left="360" w:hanging="360"/>
      </w:pPr>
      <w:rPr>
        <w:rFonts w:ascii="Symbol" w:hAnsi="Symbol" w:hint="default"/>
      </w:rPr>
    </w:lvl>
  </w:abstractNum>
  <w:abstractNum w:abstractNumId="10">
    <w:nsid w:val="0125203A"/>
    <w:multiLevelType w:val="hybridMultilevel"/>
    <w:tmpl w:val="16DC54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1442943"/>
    <w:multiLevelType w:val="hybridMultilevel"/>
    <w:tmpl w:val="095A2D36"/>
    <w:lvl w:ilvl="0" w:tplc="B2921166">
      <w:start w:val="1"/>
      <w:numFmt w:val="lowerRoman"/>
      <w:lvlText w:val="(%1)"/>
      <w:lvlJc w:val="left"/>
      <w:pPr>
        <w:tabs>
          <w:tab w:val="num" w:pos="1080"/>
        </w:tabs>
        <w:ind w:left="1080" w:hanging="72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2">
    <w:nsid w:val="054E43F0"/>
    <w:multiLevelType w:val="hybridMultilevel"/>
    <w:tmpl w:val="503454BA"/>
    <w:lvl w:ilvl="0" w:tplc="CC543AAC">
      <w:start w:val="1"/>
      <w:numFmt w:val="lowerRoman"/>
      <w:lvlText w:val="%1."/>
      <w:lvlJc w:val="left"/>
      <w:pPr>
        <w:ind w:left="2160" w:hanging="720"/>
      </w:pPr>
      <w:rPr>
        <w:rFonts w:hint="default"/>
      </w:rPr>
    </w:lvl>
    <w:lvl w:ilvl="1" w:tplc="043E0019" w:tentative="1">
      <w:start w:val="1"/>
      <w:numFmt w:val="lowerLetter"/>
      <w:lvlText w:val="%2."/>
      <w:lvlJc w:val="left"/>
      <w:pPr>
        <w:ind w:left="2520" w:hanging="360"/>
      </w:pPr>
    </w:lvl>
    <w:lvl w:ilvl="2" w:tplc="043E001B" w:tentative="1">
      <w:start w:val="1"/>
      <w:numFmt w:val="lowerRoman"/>
      <w:lvlText w:val="%3."/>
      <w:lvlJc w:val="right"/>
      <w:pPr>
        <w:ind w:left="3240" w:hanging="180"/>
      </w:pPr>
    </w:lvl>
    <w:lvl w:ilvl="3" w:tplc="043E000F" w:tentative="1">
      <w:start w:val="1"/>
      <w:numFmt w:val="decimal"/>
      <w:lvlText w:val="%4."/>
      <w:lvlJc w:val="left"/>
      <w:pPr>
        <w:ind w:left="3960" w:hanging="360"/>
      </w:pPr>
    </w:lvl>
    <w:lvl w:ilvl="4" w:tplc="043E0019" w:tentative="1">
      <w:start w:val="1"/>
      <w:numFmt w:val="lowerLetter"/>
      <w:lvlText w:val="%5."/>
      <w:lvlJc w:val="left"/>
      <w:pPr>
        <w:ind w:left="4680" w:hanging="360"/>
      </w:pPr>
    </w:lvl>
    <w:lvl w:ilvl="5" w:tplc="043E001B" w:tentative="1">
      <w:start w:val="1"/>
      <w:numFmt w:val="lowerRoman"/>
      <w:lvlText w:val="%6."/>
      <w:lvlJc w:val="right"/>
      <w:pPr>
        <w:ind w:left="5400" w:hanging="180"/>
      </w:pPr>
    </w:lvl>
    <w:lvl w:ilvl="6" w:tplc="043E000F" w:tentative="1">
      <w:start w:val="1"/>
      <w:numFmt w:val="decimal"/>
      <w:lvlText w:val="%7."/>
      <w:lvlJc w:val="left"/>
      <w:pPr>
        <w:ind w:left="6120" w:hanging="360"/>
      </w:pPr>
    </w:lvl>
    <w:lvl w:ilvl="7" w:tplc="043E0019" w:tentative="1">
      <w:start w:val="1"/>
      <w:numFmt w:val="lowerLetter"/>
      <w:lvlText w:val="%8."/>
      <w:lvlJc w:val="left"/>
      <w:pPr>
        <w:ind w:left="6840" w:hanging="360"/>
      </w:pPr>
    </w:lvl>
    <w:lvl w:ilvl="8" w:tplc="043E001B" w:tentative="1">
      <w:start w:val="1"/>
      <w:numFmt w:val="lowerRoman"/>
      <w:lvlText w:val="%9."/>
      <w:lvlJc w:val="right"/>
      <w:pPr>
        <w:ind w:left="7560" w:hanging="180"/>
      </w:pPr>
    </w:lvl>
  </w:abstractNum>
  <w:abstractNum w:abstractNumId="13">
    <w:nsid w:val="06A228AD"/>
    <w:multiLevelType w:val="hybridMultilevel"/>
    <w:tmpl w:val="E26A805A"/>
    <w:lvl w:ilvl="0" w:tplc="0D98C7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63B50EB"/>
    <w:multiLevelType w:val="hybridMultilevel"/>
    <w:tmpl w:val="7586F7F6"/>
    <w:lvl w:ilvl="0" w:tplc="60262C6C">
      <w:start w:val="1"/>
      <w:numFmt w:val="lowerLetter"/>
      <w:lvlText w:val="(%1)"/>
      <w:lvlJc w:val="left"/>
      <w:pPr>
        <w:tabs>
          <w:tab w:val="num" w:pos="1440"/>
        </w:tabs>
        <w:ind w:left="1440" w:hanging="720"/>
      </w:pPr>
      <w:rPr>
        <w:rFonts w:hint="default"/>
      </w:rPr>
    </w:lvl>
    <w:lvl w:ilvl="1" w:tplc="5DBC490C">
      <w:start w:val="1"/>
      <w:numFmt w:val="lowerRoman"/>
      <w:lvlText w:val="%2."/>
      <w:lvlJc w:val="left"/>
      <w:pPr>
        <w:tabs>
          <w:tab w:val="num" w:pos="1800"/>
        </w:tabs>
        <w:ind w:left="1800" w:hanging="360"/>
      </w:pPr>
      <w:rPr>
        <w:rFonts w:hint="default"/>
        <w:b w:val="0"/>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49B61181"/>
    <w:multiLevelType w:val="hybridMultilevel"/>
    <w:tmpl w:val="935831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F4A2265"/>
    <w:multiLevelType w:val="hybridMultilevel"/>
    <w:tmpl w:val="29C25C22"/>
    <w:lvl w:ilvl="0" w:tplc="10145096">
      <w:start w:val="1"/>
      <w:numFmt w:val="lowerRoman"/>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031649"/>
    <w:multiLevelType w:val="hybridMultilevel"/>
    <w:tmpl w:val="36D01B62"/>
    <w:lvl w:ilvl="0" w:tplc="043E0017">
      <w:start w:val="1"/>
      <w:numFmt w:val="lowerLetter"/>
      <w:lvlText w:val="%1)"/>
      <w:lvlJc w:val="left"/>
      <w:pPr>
        <w:ind w:left="720" w:hanging="360"/>
      </w:pPr>
    </w:lvl>
    <w:lvl w:ilvl="1" w:tplc="043E0019" w:tentative="1">
      <w:start w:val="1"/>
      <w:numFmt w:val="lowerLetter"/>
      <w:lvlText w:val="%2."/>
      <w:lvlJc w:val="left"/>
      <w:pPr>
        <w:ind w:left="1440" w:hanging="360"/>
      </w:pPr>
    </w:lvl>
    <w:lvl w:ilvl="2" w:tplc="043E001B" w:tentative="1">
      <w:start w:val="1"/>
      <w:numFmt w:val="lowerRoman"/>
      <w:lvlText w:val="%3."/>
      <w:lvlJc w:val="right"/>
      <w:pPr>
        <w:ind w:left="2160" w:hanging="180"/>
      </w:pPr>
    </w:lvl>
    <w:lvl w:ilvl="3" w:tplc="043E000F" w:tentative="1">
      <w:start w:val="1"/>
      <w:numFmt w:val="decimal"/>
      <w:lvlText w:val="%4."/>
      <w:lvlJc w:val="left"/>
      <w:pPr>
        <w:ind w:left="2880" w:hanging="360"/>
      </w:pPr>
    </w:lvl>
    <w:lvl w:ilvl="4" w:tplc="043E0019" w:tentative="1">
      <w:start w:val="1"/>
      <w:numFmt w:val="lowerLetter"/>
      <w:lvlText w:val="%5."/>
      <w:lvlJc w:val="left"/>
      <w:pPr>
        <w:ind w:left="3600" w:hanging="360"/>
      </w:pPr>
    </w:lvl>
    <w:lvl w:ilvl="5" w:tplc="043E001B" w:tentative="1">
      <w:start w:val="1"/>
      <w:numFmt w:val="lowerRoman"/>
      <w:lvlText w:val="%6."/>
      <w:lvlJc w:val="right"/>
      <w:pPr>
        <w:ind w:left="4320" w:hanging="180"/>
      </w:pPr>
    </w:lvl>
    <w:lvl w:ilvl="6" w:tplc="043E000F" w:tentative="1">
      <w:start w:val="1"/>
      <w:numFmt w:val="decimal"/>
      <w:lvlText w:val="%7."/>
      <w:lvlJc w:val="left"/>
      <w:pPr>
        <w:ind w:left="5040" w:hanging="360"/>
      </w:pPr>
    </w:lvl>
    <w:lvl w:ilvl="7" w:tplc="043E0019" w:tentative="1">
      <w:start w:val="1"/>
      <w:numFmt w:val="lowerLetter"/>
      <w:lvlText w:val="%8."/>
      <w:lvlJc w:val="left"/>
      <w:pPr>
        <w:ind w:left="5760" w:hanging="360"/>
      </w:pPr>
    </w:lvl>
    <w:lvl w:ilvl="8" w:tplc="043E001B" w:tentative="1">
      <w:start w:val="1"/>
      <w:numFmt w:val="lowerRoman"/>
      <w:lvlText w:val="%9."/>
      <w:lvlJc w:val="right"/>
      <w:pPr>
        <w:ind w:left="6480" w:hanging="180"/>
      </w:pPr>
    </w:lvl>
  </w:abstractNum>
  <w:abstractNum w:abstractNumId="18">
    <w:nsid w:val="593F0294"/>
    <w:multiLevelType w:val="hybridMultilevel"/>
    <w:tmpl w:val="FD4E3FA2"/>
    <w:lvl w:ilvl="0" w:tplc="7F08C960">
      <w:start w:val="1"/>
      <w:numFmt w:val="lowerRoman"/>
      <w:lvlText w:val="%1."/>
      <w:lvlJc w:val="left"/>
      <w:pPr>
        <w:ind w:left="1130" w:hanging="720"/>
      </w:pPr>
      <w:rPr>
        <w:rFonts w:hint="default"/>
      </w:rPr>
    </w:lvl>
    <w:lvl w:ilvl="1" w:tplc="043E0019" w:tentative="1">
      <w:start w:val="1"/>
      <w:numFmt w:val="lowerLetter"/>
      <w:lvlText w:val="%2."/>
      <w:lvlJc w:val="left"/>
      <w:pPr>
        <w:ind w:left="1490" w:hanging="360"/>
      </w:pPr>
    </w:lvl>
    <w:lvl w:ilvl="2" w:tplc="043E001B" w:tentative="1">
      <w:start w:val="1"/>
      <w:numFmt w:val="lowerRoman"/>
      <w:lvlText w:val="%3."/>
      <w:lvlJc w:val="right"/>
      <w:pPr>
        <w:ind w:left="2210" w:hanging="180"/>
      </w:pPr>
    </w:lvl>
    <w:lvl w:ilvl="3" w:tplc="043E000F" w:tentative="1">
      <w:start w:val="1"/>
      <w:numFmt w:val="decimal"/>
      <w:lvlText w:val="%4."/>
      <w:lvlJc w:val="left"/>
      <w:pPr>
        <w:ind w:left="2930" w:hanging="360"/>
      </w:pPr>
    </w:lvl>
    <w:lvl w:ilvl="4" w:tplc="043E0019" w:tentative="1">
      <w:start w:val="1"/>
      <w:numFmt w:val="lowerLetter"/>
      <w:lvlText w:val="%5."/>
      <w:lvlJc w:val="left"/>
      <w:pPr>
        <w:ind w:left="3650" w:hanging="360"/>
      </w:pPr>
    </w:lvl>
    <w:lvl w:ilvl="5" w:tplc="043E001B" w:tentative="1">
      <w:start w:val="1"/>
      <w:numFmt w:val="lowerRoman"/>
      <w:lvlText w:val="%6."/>
      <w:lvlJc w:val="right"/>
      <w:pPr>
        <w:ind w:left="4370" w:hanging="180"/>
      </w:pPr>
    </w:lvl>
    <w:lvl w:ilvl="6" w:tplc="043E000F" w:tentative="1">
      <w:start w:val="1"/>
      <w:numFmt w:val="decimal"/>
      <w:lvlText w:val="%7."/>
      <w:lvlJc w:val="left"/>
      <w:pPr>
        <w:ind w:left="5090" w:hanging="360"/>
      </w:pPr>
    </w:lvl>
    <w:lvl w:ilvl="7" w:tplc="043E0019" w:tentative="1">
      <w:start w:val="1"/>
      <w:numFmt w:val="lowerLetter"/>
      <w:lvlText w:val="%8."/>
      <w:lvlJc w:val="left"/>
      <w:pPr>
        <w:ind w:left="5810" w:hanging="360"/>
      </w:pPr>
    </w:lvl>
    <w:lvl w:ilvl="8" w:tplc="043E001B" w:tentative="1">
      <w:start w:val="1"/>
      <w:numFmt w:val="lowerRoman"/>
      <w:lvlText w:val="%9."/>
      <w:lvlJc w:val="right"/>
      <w:pPr>
        <w:ind w:left="6530" w:hanging="180"/>
      </w:pPr>
    </w:lvl>
  </w:abstractNum>
  <w:abstractNum w:abstractNumId="19">
    <w:nsid w:val="5AE95894"/>
    <w:multiLevelType w:val="hybridMultilevel"/>
    <w:tmpl w:val="D4B6EEB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5E1F1616"/>
    <w:multiLevelType w:val="hybridMultilevel"/>
    <w:tmpl w:val="E386066A"/>
    <w:lvl w:ilvl="0" w:tplc="05481F5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nsid w:val="621C1DDC"/>
    <w:multiLevelType w:val="hybridMultilevel"/>
    <w:tmpl w:val="8D846280"/>
    <w:lvl w:ilvl="0" w:tplc="0409001B">
      <w:start w:val="1"/>
      <w:numFmt w:val="lowerRoman"/>
      <w:lvlText w:val="%1."/>
      <w:lvlJc w:val="right"/>
      <w:pPr>
        <w:ind w:left="1130" w:hanging="360"/>
      </w:p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22">
    <w:nsid w:val="761E20B9"/>
    <w:multiLevelType w:val="hybridMultilevel"/>
    <w:tmpl w:val="D4263476"/>
    <w:lvl w:ilvl="0" w:tplc="00C4C69C">
      <w:start w:val="2"/>
      <w:numFmt w:val="bullet"/>
      <w:lvlText w:val=""/>
      <w:lvlJc w:val="left"/>
      <w:pPr>
        <w:ind w:left="360" w:hanging="360"/>
      </w:pPr>
      <w:rPr>
        <w:rFonts w:ascii="Symbol" w:eastAsia="Times New Roman" w:hAnsi="Symbo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CF62EBB"/>
    <w:multiLevelType w:val="hybridMultilevel"/>
    <w:tmpl w:val="38D810EA"/>
    <w:lvl w:ilvl="0" w:tplc="1160D050">
      <w:start w:val="45"/>
      <w:numFmt w:val="bullet"/>
      <w:lvlText w:val="-"/>
      <w:lvlJc w:val="left"/>
      <w:pPr>
        <w:ind w:left="360" w:hanging="360"/>
      </w:pPr>
      <w:rPr>
        <w:rFonts w:ascii="Century Gothic" w:eastAsia="Times New Roman" w:hAnsi="Century Gothic" w:cs="Arial" w:hint="default"/>
        <w:color w:val="FF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F5B0BE2"/>
    <w:multiLevelType w:val="hybridMultilevel"/>
    <w:tmpl w:val="ED3A747A"/>
    <w:lvl w:ilvl="0" w:tplc="DAF6D15E">
      <w:start w:val="1"/>
      <w:numFmt w:val="upperLetter"/>
      <w:lvlText w:val="%1."/>
      <w:lvlJc w:val="left"/>
      <w:pPr>
        <w:ind w:left="720" w:hanging="360"/>
      </w:pPr>
      <w:rPr>
        <w:rFonts w:hint="default"/>
        <w:b/>
      </w:rPr>
    </w:lvl>
    <w:lvl w:ilvl="1" w:tplc="043E0019" w:tentative="1">
      <w:start w:val="1"/>
      <w:numFmt w:val="lowerLetter"/>
      <w:lvlText w:val="%2."/>
      <w:lvlJc w:val="left"/>
      <w:pPr>
        <w:ind w:left="1440" w:hanging="360"/>
      </w:pPr>
    </w:lvl>
    <w:lvl w:ilvl="2" w:tplc="043E001B" w:tentative="1">
      <w:start w:val="1"/>
      <w:numFmt w:val="lowerRoman"/>
      <w:lvlText w:val="%3."/>
      <w:lvlJc w:val="right"/>
      <w:pPr>
        <w:ind w:left="2160" w:hanging="180"/>
      </w:pPr>
    </w:lvl>
    <w:lvl w:ilvl="3" w:tplc="043E000F" w:tentative="1">
      <w:start w:val="1"/>
      <w:numFmt w:val="decimal"/>
      <w:lvlText w:val="%4."/>
      <w:lvlJc w:val="left"/>
      <w:pPr>
        <w:ind w:left="2880" w:hanging="360"/>
      </w:pPr>
    </w:lvl>
    <w:lvl w:ilvl="4" w:tplc="043E0019" w:tentative="1">
      <w:start w:val="1"/>
      <w:numFmt w:val="lowerLetter"/>
      <w:lvlText w:val="%5."/>
      <w:lvlJc w:val="left"/>
      <w:pPr>
        <w:ind w:left="3600" w:hanging="360"/>
      </w:pPr>
    </w:lvl>
    <w:lvl w:ilvl="5" w:tplc="043E001B" w:tentative="1">
      <w:start w:val="1"/>
      <w:numFmt w:val="lowerRoman"/>
      <w:lvlText w:val="%6."/>
      <w:lvlJc w:val="right"/>
      <w:pPr>
        <w:ind w:left="4320" w:hanging="180"/>
      </w:pPr>
    </w:lvl>
    <w:lvl w:ilvl="6" w:tplc="043E000F" w:tentative="1">
      <w:start w:val="1"/>
      <w:numFmt w:val="decimal"/>
      <w:lvlText w:val="%7."/>
      <w:lvlJc w:val="left"/>
      <w:pPr>
        <w:ind w:left="5040" w:hanging="360"/>
      </w:pPr>
    </w:lvl>
    <w:lvl w:ilvl="7" w:tplc="043E0019" w:tentative="1">
      <w:start w:val="1"/>
      <w:numFmt w:val="lowerLetter"/>
      <w:lvlText w:val="%8."/>
      <w:lvlJc w:val="left"/>
      <w:pPr>
        <w:ind w:left="5760" w:hanging="360"/>
      </w:pPr>
    </w:lvl>
    <w:lvl w:ilvl="8" w:tplc="043E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2"/>
  </w:num>
  <w:num w:numId="13">
    <w:abstractNumId w:val="16"/>
  </w:num>
  <w:num w:numId="14">
    <w:abstractNumId w:val="11"/>
  </w:num>
  <w:num w:numId="15">
    <w:abstractNumId w:val="13"/>
  </w:num>
  <w:num w:numId="16">
    <w:abstractNumId w:val="17"/>
  </w:num>
  <w:num w:numId="17">
    <w:abstractNumId w:val="18"/>
  </w:num>
  <w:num w:numId="18">
    <w:abstractNumId w:val="21"/>
  </w:num>
  <w:num w:numId="19">
    <w:abstractNumId w:val="20"/>
  </w:num>
  <w:num w:numId="20">
    <w:abstractNumId w:val="19"/>
  </w:num>
  <w:num w:numId="21">
    <w:abstractNumId w:val="15"/>
  </w:num>
  <w:num w:numId="22">
    <w:abstractNumId w:val="24"/>
  </w:num>
  <w:num w:numId="23">
    <w:abstractNumId w:val="22"/>
  </w:num>
  <w:num w:numId="24">
    <w:abstractNumId w:val="10"/>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816"/>
    <w:rsid w:val="000071F7"/>
    <w:rsid w:val="00010B00"/>
    <w:rsid w:val="0002798A"/>
    <w:rsid w:val="00083002"/>
    <w:rsid w:val="00087B85"/>
    <w:rsid w:val="000945C7"/>
    <w:rsid w:val="000A01F1"/>
    <w:rsid w:val="000C1163"/>
    <w:rsid w:val="000C797A"/>
    <w:rsid w:val="000D2539"/>
    <w:rsid w:val="000D2BB8"/>
    <w:rsid w:val="000D509B"/>
    <w:rsid w:val="000F2DF4"/>
    <w:rsid w:val="000F40A7"/>
    <w:rsid w:val="000F6783"/>
    <w:rsid w:val="00100161"/>
    <w:rsid w:val="00120C95"/>
    <w:rsid w:val="0014663E"/>
    <w:rsid w:val="001703C1"/>
    <w:rsid w:val="00176E67"/>
    <w:rsid w:val="00180664"/>
    <w:rsid w:val="001848E2"/>
    <w:rsid w:val="001903F7"/>
    <w:rsid w:val="0019395E"/>
    <w:rsid w:val="001C68F8"/>
    <w:rsid w:val="001D6B76"/>
    <w:rsid w:val="001F3531"/>
    <w:rsid w:val="00211828"/>
    <w:rsid w:val="0023618C"/>
    <w:rsid w:val="00250014"/>
    <w:rsid w:val="00253508"/>
    <w:rsid w:val="00275BB5"/>
    <w:rsid w:val="00286F6A"/>
    <w:rsid w:val="00291C8C"/>
    <w:rsid w:val="002A1ECE"/>
    <w:rsid w:val="002A2510"/>
    <w:rsid w:val="002A6FA9"/>
    <w:rsid w:val="002B4D1D"/>
    <w:rsid w:val="002C10B1"/>
    <w:rsid w:val="002D222A"/>
    <w:rsid w:val="002D6F78"/>
    <w:rsid w:val="002E5827"/>
    <w:rsid w:val="003076FD"/>
    <w:rsid w:val="00317005"/>
    <w:rsid w:val="00330050"/>
    <w:rsid w:val="00332F68"/>
    <w:rsid w:val="00335259"/>
    <w:rsid w:val="00337E7A"/>
    <w:rsid w:val="00392103"/>
    <w:rsid w:val="003929F1"/>
    <w:rsid w:val="003A1B63"/>
    <w:rsid w:val="003A41A1"/>
    <w:rsid w:val="003B2326"/>
    <w:rsid w:val="003C2791"/>
    <w:rsid w:val="003E555A"/>
    <w:rsid w:val="003F4B46"/>
    <w:rsid w:val="003F5692"/>
    <w:rsid w:val="00400251"/>
    <w:rsid w:val="00437ED0"/>
    <w:rsid w:val="00440CD8"/>
    <w:rsid w:val="00443837"/>
    <w:rsid w:val="00447DAA"/>
    <w:rsid w:val="00447F45"/>
    <w:rsid w:val="00450F66"/>
    <w:rsid w:val="00461739"/>
    <w:rsid w:val="00467865"/>
    <w:rsid w:val="0048685F"/>
    <w:rsid w:val="00490804"/>
    <w:rsid w:val="00491187"/>
    <w:rsid w:val="004A1437"/>
    <w:rsid w:val="004A4198"/>
    <w:rsid w:val="004A54EA"/>
    <w:rsid w:val="004B0578"/>
    <w:rsid w:val="004B30C1"/>
    <w:rsid w:val="004B65B5"/>
    <w:rsid w:val="004D5A31"/>
    <w:rsid w:val="004E34C6"/>
    <w:rsid w:val="004F62AD"/>
    <w:rsid w:val="00500ADC"/>
    <w:rsid w:val="00501AE8"/>
    <w:rsid w:val="00504B65"/>
    <w:rsid w:val="005114CE"/>
    <w:rsid w:val="0052122B"/>
    <w:rsid w:val="005418BC"/>
    <w:rsid w:val="005557F6"/>
    <w:rsid w:val="00563778"/>
    <w:rsid w:val="005641DE"/>
    <w:rsid w:val="00581C66"/>
    <w:rsid w:val="005829F7"/>
    <w:rsid w:val="0059050D"/>
    <w:rsid w:val="005B4AE2"/>
    <w:rsid w:val="005E63CC"/>
    <w:rsid w:val="005E68FC"/>
    <w:rsid w:val="005F6E87"/>
    <w:rsid w:val="00600FDC"/>
    <w:rsid w:val="00607FED"/>
    <w:rsid w:val="00613129"/>
    <w:rsid w:val="006140F9"/>
    <w:rsid w:val="00617C65"/>
    <w:rsid w:val="0063459A"/>
    <w:rsid w:val="00657BF5"/>
    <w:rsid w:val="0066126B"/>
    <w:rsid w:val="00662606"/>
    <w:rsid w:val="00682C69"/>
    <w:rsid w:val="006C3909"/>
    <w:rsid w:val="006D2635"/>
    <w:rsid w:val="006D673D"/>
    <w:rsid w:val="006D779C"/>
    <w:rsid w:val="006E4F63"/>
    <w:rsid w:val="006E729E"/>
    <w:rsid w:val="006F0CD5"/>
    <w:rsid w:val="00722A00"/>
    <w:rsid w:val="00724FA4"/>
    <w:rsid w:val="007325A9"/>
    <w:rsid w:val="00737B50"/>
    <w:rsid w:val="0075451A"/>
    <w:rsid w:val="007602AC"/>
    <w:rsid w:val="00774B67"/>
    <w:rsid w:val="00786E50"/>
    <w:rsid w:val="00793AC6"/>
    <w:rsid w:val="007A71DE"/>
    <w:rsid w:val="007B199B"/>
    <w:rsid w:val="007B6119"/>
    <w:rsid w:val="007C1DA0"/>
    <w:rsid w:val="007C71B8"/>
    <w:rsid w:val="007D7C3E"/>
    <w:rsid w:val="007E2A15"/>
    <w:rsid w:val="007E56C4"/>
    <w:rsid w:val="007F3D5B"/>
    <w:rsid w:val="008107D6"/>
    <w:rsid w:val="00841645"/>
    <w:rsid w:val="00850B61"/>
    <w:rsid w:val="008516F2"/>
    <w:rsid w:val="00852EC6"/>
    <w:rsid w:val="00856C35"/>
    <w:rsid w:val="008574DE"/>
    <w:rsid w:val="00871876"/>
    <w:rsid w:val="008753A7"/>
    <w:rsid w:val="0088782D"/>
    <w:rsid w:val="008B7081"/>
    <w:rsid w:val="008C09AD"/>
    <w:rsid w:val="008C26F3"/>
    <w:rsid w:val="008D7A67"/>
    <w:rsid w:val="008F2F8A"/>
    <w:rsid w:val="008F5BCD"/>
    <w:rsid w:val="009018BD"/>
    <w:rsid w:val="00902964"/>
    <w:rsid w:val="00920507"/>
    <w:rsid w:val="00923350"/>
    <w:rsid w:val="00933455"/>
    <w:rsid w:val="0094790F"/>
    <w:rsid w:val="00952919"/>
    <w:rsid w:val="00966B90"/>
    <w:rsid w:val="009737B7"/>
    <w:rsid w:val="009802C4"/>
    <w:rsid w:val="00980A49"/>
    <w:rsid w:val="009976D9"/>
    <w:rsid w:val="00997A3E"/>
    <w:rsid w:val="009A12D5"/>
    <w:rsid w:val="009A4EA3"/>
    <w:rsid w:val="009A55DC"/>
    <w:rsid w:val="009C220D"/>
    <w:rsid w:val="009E1DF0"/>
    <w:rsid w:val="00A04EDD"/>
    <w:rsid w:val="00A10A4B"/>
    <w:rsid w:val="00A13232"/>
    <w:rsid w:val="00A211B2"/>
    <w:rsid w:val="00A2727E"/>
    <w:rsid w:val="00A35524"/>
    <w:rsid w:val="00A60C9E"/>
    <w:rsid w:val="00A74F99"/>
    <w:rsid w:val="00A82BA3"/>
    <w:rsid w:val="00A94ACC"/>
    <w:rsid w:val="00AA2EA7"/>
    <w:rsid w:val="00AB4AE6"/>
    <w:rsid w:val="00AE6FA4"/>
    <w:rsid w:val="00B03907"/>
    <w:rsid w:val="00B11811"/>
    <w:rsid w:val="00B311E1"/>
    <w:rsid w:val="00B4735C"/>
    <w:rsid w:val="00B50EC5"/>
    <w:rsid w:val="00B579DF"/>
    <w:rsid w:val="00B73F7F"/>
    <w:rsid w:val="00B75433"/>
    <w:rsid w:val="00B90EC2"/>
    <w:rsid w:val="00BA268F"/>
    <w:rsid w:val="00BC07E3"/>
    <w:rsid w:val="00C07899"/>
    <w:rsid w:val="00C079CA"/>
    <w:rsid w:val="00C45FDA"/>
    <w:rsid w:val="00C67741"/>
    <w:rsid w:val="00C74647"/>
    <w:rsid w:val="00C76039"/>
    <w:rsid w:val="00C76480"/>
    <w:rsid w:val="00C80AD2"/>
    <w:rsid w:val="00C81696"/>
    <w:rsid w:val="00C91B23"/>
    <w:rsid w:val="00C92A3C"/>
    <w:rsid w:val="00C92FD6"/>
    <w:rsid w:val="00CE5DC7"/>
    <w:rsid w:val="00CE7D54"/>
    <w:rsid w:val="00D14E73"/>
    <w:rsid w:val="00D55AFA"/>
    <w:rsid w:val="00D6155E"/>
    <w:rsid w:val="00D83A19"/>
    <w:rsid w:val="00D86A85"/>
    <w:rsid w:val="00D90A75"/>
    <w:rsid w:val="00DA4514"/>
    <w:rsid w:val="00DC47A2"/>
    <w:rsid w:val="00DE1551"/>
    <w:rsid w:val="00DE1A09"/>
    <w:rsid w:val="00DE7FB7"/>
    <w:rsid w:val="00DF0F44"/>
    <w:rsid w:val="00E0082C"/>
    <w:rsid w:val="00E07CBD"/>
    <w:rsid w:val="00E106E2"/>
    <w:rsid w:val="00E20DDA"/>
    <w:rsid w:val="00E21EFE"/>
    <w:rsid w:val="00E32A8B"/>
    <w:rsid w:val="00E351B3"/>
    <w:rsid w:val="00E36054"/>
    <w:rsid w:val="00E36109"/>
    <w:rsid w:val="00E37E7B"/>
    <w:rsid w:val="00E432F4"/>
    <w:rsid w:val="00E46E04"/>
    <w:rsid w:val="00E87396"/>
    <w:rsid w:val="00E96F6F"/>
    <w:rsid w:val="00EB117C"/>
    <w:rsid w:val="00EB478A"/>
    <w:rsid w:val="00EC42A3"/>
    <w:rsid w:val="00F530B6"/>
    <w:rsid w:val="00F64816"/>
    <w:rsid w:val="00F83033"/>
    <w:rsid w:val="00F966AA"/>
    <w:rsid w:val="00FA4C52"/>
    <w:rsid w:val="00FB538F"/>
    <w:rsid w:val="00FC2517"/>
    <w:rsid w:val="00FC3071"/>
    <w:rsid w:val="00FD59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355FC"/>
  <w15:docId w15:val="{60F91662-2675-4271-886A-067434DB4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76E67"/>
    <w:rPr>
      <w:rFonts w:asciiTheme="minorHAnsi" w:hAnsiTheme="minorHAnsi"/>
      <w:sz w:val="19"/>
      <w:szCs w:val="24"/>
    </w:rPr>
  </w:style>
  <w:style w:type="paragraph" w:styleId="Heading1">
    <w:name w:val="heading 1"/>
    <w:basedOn w:val="Normal"/>
    <w:next w:val="Normal"/>
    <w:qFormat/>
    <w:rsid w:val="00856C35"/>
    <w:pPr>
      <w:spacing w:before="200" w:after="120"/>
      <w:outlineLvl w:val="0"/>
    </w:pPr>
    <w:rPr>
      <w:rFonts w:asciiTheme="majorHAnsi" w:hAnsiTheme="majorHAnsi"/>
      <w:b/>
      <w:sz w:val="24"/>
    </w:rPr>
  </w:style>
  <w:style w:type="paragraph" w:styleId="Heading2">
    <w:name w:val="heading 2"/>
    <w:basedOn w:val="Normal"/>
    <w:next w:val="Normal"/>
    <w:qFormat/>
    <w:rsid w:val="00176E67"/>
    <w:pPr>
      <w:keepNext/>
      <w:shd w:val="clear" w:color="auto" w:fill="595959" w:themeFill="text1" w:themeFillTint="A6"/>
      <w:spacing w:before="200"/>
      <w:jc w:val="center"/>
      <w:outlineLvl w:val="1"/>
    </w:pPr>
    <w:rPr>
      <w:rFonts w:asciiTheme="majorHAnsi" w:hAnsiTheme="majorHAnsi"/>
      <w:b/>
      <w:color w:val="FFFFFF" w:themeColor="background1"/>
      <w:sz w:val="22"/>
    </w:rPr>
  </w:style>
  <w:style w:type="paragraph" w:styleId="Heading3">
    <w:name w:val="heading 3"/>
    <w:basedOn w:val="Normal"/>
    <w:next w:val="Normal"/>
    <w:qFormat/>
    <w:rsid w:val="00490804"/>
    <w:pPr>
      <w:outlineLvl w:val="2"/>
    </w:pPr>
    <w:rPr>
      <w:i/>
      <w:sz w:val="16"/>
    </w:rPr>
  </w:style>
  <w:style w:type="paragraph" w:styleId="Heading4">
    <w:name w:val="heading 4"/>
    <w:basedOn w:val="Normal"/>
    <w:next w:val="Normal"/>
    <w:link w:val="Heading4Char"/>
    <w:uiPriority w:val="9"/>
    <w:unhideWhenUsed/>
    <w:qFormat/>
    <w:rsid w:val="00490804"/>
    <w:pPr>
      <w:jc w:val="right"/>
      <w:outlineLvl w:val="3"/>
    </w:pPr>
  </w:style>
  <w:style w:type="paragraph" w:styleId="Heading7">
    <w:name w:val="heading 7"/>
    <w:basedOn w:val="Normal"/>
    <w:next w:val="Normal"/>
    <w:link w:val="Heading7Char"/>
    <w:uiPriority w:val="9"/>
    <w:unhideWhenUsed/>
    <w:qFormat/>
    <w:rsid w:val="00253508"/>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490804"/>
    <w:rPr>
      <w:rFonts w:asciiTheme="minorHAnsi" w:hAnsiTheme="minorHAnsi"/>
      <w:sz w:val="19"/>
      <w:szCs w:val="24"/>
    </w:rPr>
  </w:style>
  <w:style w:type="paragraph" w:styleId="BalloonText">
    <w:name w:val="Balloon Text"/>
    <w:basedOn w:val="Normal"/>
    <w:semiHidden/>
    <w:rsid w:val="0002798A"/>
    <w:rPr>
      <w:rFonts w:ascii="Tahoma" w:hAnsi="Tahoma" w:cs="Tahoma"/>
      <w:sz w:val="16"/>
      <w:szCs w:val="16"/>
    </w:rPr>
  </w:style>
  <w:style w:type="paragraph" w:customStyle="1" w:styleId="Italic">
    <w:name w:val="Italic"/>
    <w:basedOn w:val="Normal"/>
    <w:qFormat/>
    <w:rsid w:val="00490804"/>
    <w:pPr>
      <w:spacing w:before="120" w:after="60"/>
    </w:pPr>
    <w:rPr>
      <w:i/>
      <w:sz w:val="20"/>
      <w:szCs w:val="20"/>
    </w:rPr>
  </w:style>
  <w:style w:type="paragraph" w:customStyle="1" w:styleId="Checkbox">
    <w:name w:val="Checkbox"/>
    <w:basedOn w:val="Normal"/>
    <w:next w:val="Normal"/>
    <w:qFormat/>
    <w:rsid w:val="00490804"/>
    <w:pPr>
      <w:jc w:val="center"/>
    </w:pPr>
    <w:rPr>
      <w:sz w:val="17"/>
      <w:szCs w:val="19"/>
    </w:rPr>
  </w:style>
  <w:style w:type="paragraph" w:customStyle="1" w:styleId="FieldText">
    <w:name w:val="Field Text"/>
    <w:basedOn w:val="Normal"/>
    <w:link w:val="FieldTextChar"/>
    <w:qFormat/>
    <w:rsid w:val="00490804"/>
    <w:rPr>
      <w:b/>
      <w:szCs w:val="19"/>
    </w:rPr>
  </w:style>
  <w:style w:type="character" w:customStyle="1" w:styleId="FieldTextChar">
    <w:name w:val="Field Text Char"/>
    <w:basedOn w:val="DefaultParagraphFont"/>
    <w:link w:val="FieldText"/>
    <w:rsid w:val="00490804"/>
    <w:rPr>
      <w:rFonts w:ascii="Arial" w:hAnsi="Arial"/>
      <w:b/>
      <w:sz w:val="19"/>
      <w:szCs w:val="19"/>
      <w:lang w:val="en-US" w:eastAsia="en-US" w:bidi="ar-SA"/>
    </w:rPr>
  </w:style>
  <w:style w:type="table" w:styleId="TableGrid">
    <w:name w:val="Table Grid"/>
    <w:basedOn w:val="TableNormal"/>
    <w:uiPriority w:val="59"/>
    <w:rsid w:val="00856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anyName">
    <w:name w:val="Company Name"/>
    <w:basedOn w:val="Normal"/>
    <w:qFormat/>
    <w:rsid w:val="00176E67"/>
    <w:pPr>
      <w:jc w:val="right"/>
    </w:pPr>
    <w:rPr>
      <w:rFonts w:asciiTheme="majorHAnsi" w:hAnsiTheme="majorHAnsi"/>
      <w:b/>
      <w:color w:val="595959" w:themeColor="text1" w:themeTint="A6"/>
      <w:sz w:val="36"/>
    </w:rPr>
  </w:style>
  <w:style w:type="paragraph" w:styleId="Header">
    <w:name w:val="header"/>
    <w:basedOn w:val="Normal"/>
    <w:link w:val="HeaderChar"/>
    <w:unhideWhenUsed/>
    <w:rsid w:val="00176E67"/>
    <w:pPr>
      <w:tabs>
        <w:tab w:val="center" w:pos="4680"/>
        <w:tab w:val="right" w:pos="9360"/>
      </w:tabs>
    </w:pPr>
  </w:style>
  <w:style w:type="character" w:customStyle="1" w:styleId="HeaderChar">
    <w:name w:val="Header Char"/>
    <w:basedOn w:val="DefaultParagraphFont"/>
    <w:link w:val="Header"/>
    <w:uiPriority w:val="99"/>
    <w:rsid w:val="00176E67"/>
    <w:rPr>
      <w:rFonts w:asciiTheme="minorHAnsi" w:hAnsiTheme="minorHAnsi"/>
      <w:sz w:val="19"/>
      <w:szCs w:val="24"/>
    </w:rPr>
  </w:style>
  <w:style w:type="paragraph" w:styleId="Footer">
    <w:name w:val="footer"/>
    <w:basedOn w:val="Normal"/>
    <w:link w:val="FooterChar"/>
    <w:uiPriority w:val="99"/>
    <w:unhideWhenUsed/>
    <w:rsid w:val="00176E67"/>
  </w:style>
  <w:style w:type="character" w:customStyle="1" w:styleId="FooterChar">
    <w:name w:val="Footer Char"/>
    <w:basedOn w:val="DefaultParagraphFont"/>
    <w:link w:val="Footer"/>
    <w:uiPriority w:val="99"/>
    <w:rsid w:val="00176E67"/>
    <w:rPr>
      <w:rFonts w:asciiTheme="minorHAnsi" w:hAnsiTheme="minorHAnsi"/>
      <w:sz w:val="19"/>
      <w:szCs w:val="24"/>
    </w:rPr>
  </w:style>
  <w:style w:type="paragraph" w:styleId="BodyText">
    <w:name w:val="Body Text"/>
    <w:basedOn w:val="Normal"/>
    <w:link w:val="BodyTextChar"/>
    <w:rsid w:val="00F64816"/>
    <w:pPr>
      <w:jc w:val="both"/>
    </w:pPr>
    <w:rPr>
      <w:rFonts w:ascii="Arial" w:hAnsi="Arial"/>
      <w:sz w:val="22"/>
      <w:szCs w:val="20"/>
      <w:lang w:val="x-none" w:eastAsia="x-none"/>
    </w:rPr>
  </w:style>
  <w:style w:type="character" w:customStyle="1" w:styleId="BodyTextChar">
    <w:name w:val="Body Text Char"/>
    <w:basedOn w:val="DefaultParagraphFont"/>
    <w:link w:val="BodyText"/>
    <w:rsid w:val="00F64816"/>
    <w:rPr>
      <w:rFonts w:ascii="Arial" w:hAnsi="Arial"/>
      <w:sz w:val="22"/>
      <w:lang w:val="x-none" w:eastAsia="x-none"/>
    </w:rPr>
  </w:style>
  <w:style w:type="paragraph" w:styleId="ListParagraph">
    <w:name w:val="List Paragraph"/>
    <w:basedOn w:val="Normal"/>
    <w:uiPriority w:val="63"/>
    <w:qFormat/>
    <w:rsid w:val="00F64816"/>
    <w:pPr>
      <w:ind w:left="708"/>
    </w:pPr>
    <w:rPr>
      <w:rFonts w:ascii="Times New Roman" w:hAnsi="Times New Roman"/>
      <w:sz w:val="20"/>
      <w:szCs w:val="20"/>
    </w:rPr>
  </w:style>
  <w:style w:type="character" w:customStyle="1" w:styleId="Heading7Char">
    <w:name w:val="Heading 7 Char"/>
    <w:basedOn w:val="DefaultParagraphFont"/>
    <w:link w:val="Heading7"/>
    <w:uiPriority w:val="9"/>
    <w:rsid w:val="00253508"/>
    <w:rPr>
      <w:rFonts w:asciiTheme="majorHAnsi" w:eastAsiaTheme="majorEastAsia" w:hAnsiTheme="majorHAnsi" w:cstheme="majorBidi"/>
      <w:i/>
      <w:iCs/>
      <w:color w:val="243F60" w:themeColor="accent1" w:themeShade="7F"/>
      <w:sz w:val="19"/>
      <w:szCs w:val="24"/>
    </w:rPr>
  </w:style>
  <w:style w:type="paragraph" w:styleId="BodyTextIndent3">
    <w:name w:val="Body Text Indent 3"/>
    <w:basedOn w:val="Normal"/>
    <w:link w:val="BodyTextIndent3Char"/>
    <w:uiPriority w:val="99"/>
    <w:unhideWhenUsed/>
    <w:rsid w:val="00A10A4B"/>
    <w:pPr>
      <w:spacing w:after="120"/>
      <w:ind w:left="360"/>
    </w:pPr>
    <w:rPr>
      <w:sz w:val="16"/>
      <w:szCs w:val="16"/>
    </w:rPr>
  </w:style>
  <w:style w:type="character" w:customStyle="1" w:styleId="BodyTextIndent3Char">
    <w:name w:val="Body Text Indent 3 Char"/>
    <w:basedOn w:val="DefaultParagraphFont"/>
    <w:link w:val="BodyTextIndent3"/>
    <w:uiPriority w:val="99"/>
    <w:rsid w:val="00A10A4B"/>
    <w:rPr>
      <w:rFonts w:asciiTheme="minorHAnsi" w:hAnsiTheme="minorHAns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Templates\Employment%20application%20(onlin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CD3E8D71-0DA9-4A08-BE43-C88C6E5C8F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C:\Users\User\AppData\Roaming\Microsoft\Templates\Employment application (online).dotx</Template>
  <TotalTime>86</TotalTime>
  <Pages>4</Pages>
  <Words>755</Words>
  <Characters>4308</Characters>
  <Application>Microsoft Macintosh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Employment application</vt:lpstr>
    </vt:vector>
  </TitlesOfParts>
  <Company/>
  <LinksUpToDate>false</LinksUpToDate>
  <CharactersWithSpaces>5053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Employment application</dc:title>
  <dc:creator>User</dc:creator>
  <cp:keywords/>
  <cp:lastModifiedBy>zanamia123@gmail.com</cp:lastModifiedBy>
  <cp:revision>23</cp:revision>
  <cp:lastPrinted>2002-05-23T18:14:00Z</cp:lastPrinted>
  <dcterms:created xsi:type="dcterms:W3CDTF">2018-10-09T06:09:00Z</dcterms:created>
  <dcterms:modified xsi:type="dcterms:W3CDTF">2019-08-06T01:16:00Z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TC060888241033</vt:lpwstr>
  </property>
</Properties>
</file>